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75D51" w14:textId="77777777" w:rsidR="00DD7715" w:rsidRPr="001A62EA" w:rsidRDefault="00DD7715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DD7715" w:rsidRPr="001A62EA">
          <w:pgSz w:w="11920" w:h="16840"/>
          <w:pgMar w:top="1280" w:right="460" w:bottom="280" w:left="620" w:header="720" w:footer="720" w:gutter="0"/>
          <w:cols w:space="720"/>
        </w:sectPr>
      </w:pPr>
    </w:p>
    <w:p w14:paraId="6F98DB6D" w14:textId="77777777" w:rsidR="001A62EA" w:rsidRPr="001A62EA" w:rsidRDefault="001A62EA">
      <w:pPr>
        <w:spacing w:before="2"/>
        <w:ind w:left="3991" w:right="-17" w:firstLine="2"/>
        <w:jc w:val="center"/>
        <w:rPr>
          <w:rFonts w:asciiTheme="minorHAnsi" w:hAnsiTheme="minorHAnsi" w:cstheme="minorHAnsi"/>
          <w:sz w:val="22"/>
          <w:szCs w:val="22"/>
        </w:rPr>
      </w:pPr>
      <w:r w:rsidRPr="001A62EA">
        <w:rPr>
          <w:rFonts w:asciiTheme="minorHAnsi" w:hAnsiTheme="minorHAnsi" w:cstheme="minorHAnsi"/>
          <w:sz w:val="22"/>
          <w:szCs w:val="22"/>
        </w:rPr>
        <w:t>Vikram Marin</w:t>
      </w:r>
    </w:p>
    <w:p w14:paraId="659DF043" w14:textId="3156D2B0" w:rsidR="00DD7715" w:rsidRPr="001A62EA" w:rsidRDefault="001A62EA">
      <w:pPr>
        <w:spacing w:before="2"/>
        <w:ind w:left="3991" w:right="-17" w:firstLine="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sz w:val="22"/>
          <w:szCs w:val="22"/>
        </w:rPr>
        <w:t>19</w:t>
      </w:r>
      <w:r w:rsidRPr="001A62E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Ol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Gr</w:t>
      </w:r>
      <w:r w:rsidRPr="001A62EA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v</w:t>
      </w:r>
      <w:r w:rsidRPr="001A62EA">
        <w:rPr>
          <w:rFonts w:asciiTheme="minorHAnsi" w:eastAsia="Arial" w:hAnsiTheme="minorHAnsi" w:cstheme="minorHAnsi"/>
          <w:w w:val="99"/>
          <w:sz w:val="22"/>
          <w:szCs w:val="22"/>
        </w:rPr>
        <w:t xml:space="preserve">e </w:t>
      </w:r>
      <w:r w:rsidRPr="001A62EA">
        <w:rPr>
          <w:rFonts w:asciiTheme="minorHAnsi" w:eastAsia="Arial" w:hAnsiTheme="minorHAnsi" w:cstheme="minorHAnsi"/>
          <w:sz w:val="22"/>
          <w:szCs w:val="22"/>
        </w:rPr>
        <w:t>Co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1A62EA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z w:val="22"/>
          <w:szCs w:val="22"/>
        </w:rPr>
        <w:t>,</w:t>
      </w:r>
      <w:r w:rsidRPr="001A62E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3</w:t>
      </w:r>
      <w:r w:rsidRPr="001A62EA">
        <w:rPr>
          <w:rFonts w:asciiTheme="minorHAnsi" w:eastAsia="Arial" w:hAnsiTheme="minorHAnsi" w:cstheme="minorHAnsi"/>
          <w:w w:val="99"/>
          <w:sz w:val="22"/>
          <w:szCs w:val="22"/>
        </w:rPr>
        <w:t>0</w:t>
      </w:r>
      <w:r w:rsidRPr="001A62EA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6</w:t>
      </w:r>
      <w:r w:rsidRPr="001A62EA">
        <w:rPr>
          <w:rFonts w:asciiTheme="minorHAnsi" w:eastAsia="Arial" w:hAnsiTheme="minorHAnsi" w:cstheme="minorHAnsi"/>
          <w:w w:val="99"/>
          <w:sz w:val="22"/>
          <w:szCs w:val="22"/>
        </w:rPr>
        <w:t>6</w:t>
      </w:r>
      <w:hyperlink r:id="rId5" w:history="1">
        <w:r w:rsidRPr="001A62EA">
          <w:rPr>
            <w:rStyle w:val="Hyperlink"/>
            <w:rFonts w:asciiTheme="minorHAnsi" w:eastAsia="Arial" w:hAnsiTheme="minorHAnsi" w:cstheme="minorHAnsi"/>
            <w:w w:val="99"/>
            <w:sz w:val="22"/>
            <w:szCs w:val="22"/>
            <w:u w:val="none"/>
          </w:rPr>
          <w:t xml:space="preserve"> vikram@gmail.com</w:t>
        </w:r>
      </w:hyperlink>
    </w:p>
    <w:p w14:paraId="77171646" w14:textId="77777777" w:rsidR="00DD7715" w:rsidRPr="001A62EA" w:rsidRDefault="001A62EA">
      <w:pPr>
        <w:spacing w:line="220" w:lineRule="exact"/>
        <w:ind w:right="712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4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12</w:t>
      </w:r>
      <w:r w:rsidRPr="001A62E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8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9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9</w:t>
      </w:r>
      <w:r w:rsidRPr="001A62E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w w:val="99"/>
          <w:position w:val="-1"/>
          <w:sz w:val="22"/>
          <w:szCs w:val="22"/>
        </w:rPr>
        <w:t>5</w:t>
      </w:r>
      <w:r w:rsidRPr="001A62EA">
        <w:rPr>
          <w:rFonts w:asciiTheme="minorHAnsi" w:eastAsia="Arial" w:hAnsiTheme="minorHAnsi" w:cstheme="minorHAnsi"/>
          <w:spacing w:val="2"/>
          <w:w w:val="99"/>
          <w:position w:val="-1"/>
          <w:sz w:val="22"/>
          <w:szCs w:val="22"/>
        </w:rPr>
        <w:t>4</w:t>
      </w:r>
      <w:r w:rsidRPr="001A62EA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2</w:t>
      </w:r>
    </w:p>
    <w:p w14:paraId="4BBE76C3" w14:textId="77777777" w:rsidR="00DD7715" w:rsidRPr="001A62EA" w:rsidRDefault="001A62EA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  <w:r w:rsidRPr="001A62EA">
        <w:rPr>
          <w:rFonts w:asciiTheme="minorHAnsi" w:hAnsiTheme="minorHAnsi" w:cstheme="minorHAnsi"/>
          <w:sz w:val="22"/>
          <w:szCs w:val="22"/>
        </w:rPr>
        <w:br w:type="column"/>
      </w:r>
    </w:p>
    <w:p w14:paraId="64DEF014" w14:textId="77777777" w:rsidR="00DD7715" w:rsidRPr="001A62EA" w:rsidRDefault="00DD771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AD15EB" w14:textId="1275136B" w:rsidR="00DD7715" w:rsidRPr="001A62EA" w:rsidRDefault="001A62EA">
      <w:pPr>
        <w:spacing w:line="275" w:lineRule="auto"/>
        <w:ind w:right="90"/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sectPr w:rsidR="00DD7715" w:rsidRPr="001A62EA">
          <w:type w:val="continuous"/>
          <w:pgSz w:w="11920" w:h="16840"/>
          <w:pgMar w:top="1280" w:right="460" w:bottom="280" w:left="620" w:header="720" w:footer="720" w:gutter="0"/>
          <w:cols w:num="2" w:space="720" w:equalWidth="0">
            <w:col w:w="6655" w:space="1314"/>
            <w:col w:w="2871"/>
          </w:cols>
        </w:sectPr>
      </w:pPr>
      <w:r w:rsidRPr="001A62EA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>D</w:t>
      </w:r>
      <w:r w:rsidRPr="001A62EA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O</w:t>
      </w:r>
      <w:r w:rsidRPr="001A62EA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 xml:space="preserve"> NO</w:t>
      </w:r>
      <w:r w:rsidRPr="001A62EA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T</w:t>
      </w:r>
      <w:r w:rsidRPr="001A62EA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 xml:space="preserve"> CO</w:t>
      </w:r>
      <w:r w:rsidRPr="001A62EA">
        <w:rPr>
          <w:rFonts w:asciiTheme="minorHAnsi" w:eastAsia="Calibri" w:hAnsiTheme="minorHAnsi" w:cstheme="minorHAnsi"/>
          <w:b/>
          <w:color w:val="FFFFFF" w:themeColor="background1"/>
          <w:spacing w:val="1"/>
          <w:sz w:val="22"/>
          <w:szCs w:val="22"/>
        </w:rPr>
        <w:t>P</w:t>
      </w:r>
      <w:r w:rsidRPr="001A62EA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 xml:space="preserve">Y: </w:t>
      </w:r>
      <w:r w:rsidRPr="001A62EA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>Y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o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u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a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r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e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a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d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vi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s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e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d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n</w:t>
      </w:r>
      <w:r w:rsidRPr="001A62EA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>o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t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</w:t>
      </w:r>
      <w:r w:rsidRPr="001A62EA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>t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 xml:space="preserve">o 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co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py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t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h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i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s</w:t>
      </w:r>
      <w:r w:rsidRPr="001A62EA">
        <w:rPr>
          <w:rFonts w:asciiTheme="minorHAnsi" w:eastAsia="Calibri" w:hAnsiTheme="minorHAnsi" w:cstheme="minorHAnsi"/>
          <w:color w:val="FFFFFF" w:themeColor="background1"/>
          <w:spacing w:val="2"/>
          <w:sz w:val="22"/>
          <w:szCs w:val="22"/>
        </w:rPr>
        <w:t xml:space="preserve"> 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s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a</w:t>
      </w:r>
      <w:r w:rsidRPr="001A62EA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>m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p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le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,</w:t>
      </w:r>
      <w:r w:rsidRPr="001A62EA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 xml:space="preserve"> 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b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ut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t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o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u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se</w:t>
      </w:r>
      <w:r w:rsidRPr="001A62EA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 xml:space="preserve"> 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i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t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</w:t>
      </w:r>
      <w:r w:rsidRPr="001A62EA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>t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o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</w:t>
      </w:r>
      <w:r w:rsidRPr="001A62EA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>g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e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n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er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a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t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 xml:space="preserve">e 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i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d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e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 xml:space="preserve">as 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t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o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</w:t>
      </w:r>
      <w:r w:rsidRPr="001A62EA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>c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re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a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t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e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</w:t>
      </w:r>
      <w:r w:rsidRPr="001A62EA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>y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o</w:t>
      </w:r>
      <w:r w:rsidRPr="001A62EA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ur</w:t>
      </w:r>
      <w:r w:rsidRPr="001A62EA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</w:t>
      </w:r>
    </w:p>
    <w:p w14:paraId="262EAC5E" w14:textId="134FAD40" w:rsidR="00DD7715" w:rsidRPr="001A62EA" w:rsidRDefault="001A62EA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  <w:r w:rsidRPr="001A62EA">
        <w:rPr>
          <w:rFonts w:asciiTheme="minorHAnsi" w:hAnsiTheme="minorHAnsi" w:cstheme="minorHAnsi"/>
          <w:sz w:val="22"/>
          <w:szCs w:val="22"/>
        </w:rPr>
        <w:pict w14:anchorId="3D3582AF">
          <v:group id="_x0000_s1033" style="position:absolute;margin-left:0;margin-top:762.4pt;width:595.3pt;height:79.5pt;z-index:-251660800;mso-position-horizontal-relative:page;mso-position-vertical-relative:page" coordorigin=",15248" coordsize="11906,15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top:15248;width:11907;height:1590">
              <v:imagedata r:id="rId6" o:title=""/>
            </v:shape>
            <v:shape id="_x0000_s1034" style="position:absolute;left:8705;top:15800;width:2784;height:611" coordorigin="8705,15800" coordsize="2784,611" path="m8705,16411r2784,l11489,15800r-2784,l8705,16411xe" stroked="f">
              <v:path arrowok="t"/>
            </v:shape>
            <w10:wrap anchorx="page" anchory="page"/>
          </v:group>
        </w:pict>
      </w:r>
    </w:p>
    <w:p w14:paraId="67975D60" w14:textId="77777777" w:rsidR="00DD7715" w:rsidRPr="001A62EA" w:rsidRDefault="001A62EA">
      <w:pPr>
        <w:spacing w:before="34" w:line="22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DU</w:t>
      </w:r>
      <w:r w:rsidRPr="001A62EA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  <w:u w:color="000000"/>
        </w:rPr>
        <w:t>C</w:t>
      </w:r>
      <w:r w:rsidRPr="001A62EA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>A</w:t>
      </w:r>
      <w:r w:rsidRPr="001A62EA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T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1A62E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</w:p>
    <w:p w14:paraId="34E613CD" w14:textId="77777777" w:rsidR="00DD7715" w:rsidRPr="001A62EA" w:rsidRDefault="00DD7715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799276D6" w14:textId="77777777" w:rsidR="00DD7715" w:rsidRPr="001A62EA" w:rsidRDefault="001A62EA">
      <w:pPr>
        <w:spacing w:before="34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b/>
          <w:sz w:val="22"/>
          <w:szCs w:val="22"/>
        </w:rPr>
        <w:t>2013</w:t>
      </w:r>
      <w:r w:rsidRPr="001A62E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1A62E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rr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 xml:space="preserve">ent            </w:t>
      </w:r>
      <w:r w:rsidRPr="001A62EA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Bachel</w:t>
      </w:r>
      <w:r w:rsidRPr="001A62EA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1A62EA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b/>
          <w:spacing w:val="-3"/>
          <w:sz w:val="22"/>
          <w:szCs w:val="22"/>
        </w:rPr>
        <w:t>j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emis</w:t>
      </w:r>
      <w:r w:rsidRPr="001A62EA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A62EA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1A62EA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ater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als</w:t>
      </w:r>
      <w:r w:rsidRPr="001A62EA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ce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02E5E802" w14:textId="77777777" w:rsidR="00DD7715" w:rsidRPr="001A62EA" w:rsidRDefault="001A62EA">
      <w:pPr>
        <w:ind w:left="298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h</w:t>
      </w:r>
      <w:r w:rsidRPr="001A62E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A62EA">
        <w:rPr>
          <w:rFonts w:asciiTheme="minorHAnsi" w:eastAsia="Arial" w:hAnsiTheme="minorHAnsi" w:cstheme="minorHAnsi"/>
          <w:sz w:val="22"/>
          <w:szCs w:val="22"/>
        </w:rPr>
        <w:t>er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A62EA">
        <w:rPr>
          <w:rFonts w:asciiTheme="minorHAnsi" w:eastAsia="Arial" w:hAnsiTheme="minorHAnsi" w:cstheme="minorHAnsi"/>
          <w:sz w:val="22"/>
          <w:szCs w:val="22"/>
        </w:rPr>
        <w:t>,</w:t>
      </w:r>
      <w:r w:rsidRPr="001A62E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A62EA">
        <w:rPr>
          <w:rFonts w:asciiTheme="minorHAnsi" w:eastAsia="Arial" w:hAnsiTheme="minorHAnsi" w:cstheme="minorHAnsi"/>
          <w:sz w:val="22"/>
          <w:szCs w:val="22"/>
        </w:rPr>
        <w:t>ton</w:t>
      </w:r>
    </w:p>
    <w:p w14:paraId="4902365F" w14:textId="77777777" w:rsidR="00DD7715" w:rsidRPr="001A62EA" w:rsidRDefault="001A62EA">
      <w:pPr>
        <w:spacing w:before="2"/>
        <w:ind w:left="298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A62E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Co</w:t>
      </w:r>
      <w:r w:rsidRPr="001A62E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z w:val="22"/>
          <w:szCs w:val="22"/>
        </w:rPr>
        <w:t>et</w:t>
      </w:r>
      <w:r w:rsidRPr="001A62EA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z w:val="22"/>
          <w:szCs w:val="22"/>
        </w:rPr>
        <w:t>g</w:t>
      </w:r>
      <w:r w:rsidRPr="001A62E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z w:val="22"/>
          <w:szCs w:val="22"/>
        </w:rPr>
        <w:t>ar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w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th h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A62EA">
        <w:rPr>
          <w:rFonts w:asciiTheme="minorHAnsi" w:eastAsia="Arial" w:hAnsiTheme="minorHAnsi" w:cstheme="minorHAnsi"/>
          <w:sz w:val="22"/>
          <w:szCs w:val="22"/>
        </w:rPr>
        <w:t>h</w:t>
      </w:r>
      <w:r w:rsidRPr="001A62E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Cre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A62EA">
        <w:rPr>
          <w:rFonts w:asciiTheme="minorHAnsi" w:eastAsia="Arial" w:hAnsiTheme="minorHAnsi" w:cstheme="minorHAnsi"/>
          <w:sz w:val="22"/>
          <w:szCs w:val="22"/>
        </w:rPr>
        <w:t>erage</w:t>
      </w:r>
    </w:p>
    <w:p w14:paraId="74ECA357" w14:textId="77777777" w:rsidR="00DD7715" w:rsidRPr="001A62EA" w:rsidRDefault="00DD7715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354346BA" w14:textId="77777777" w:rsidR="00DD7715" w:rsidRPr="001A62EA" w:rsidRDefault="001A62EA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b/>
          <w:sz w:val="22"/>
          <w:szCs w:val="22"/>
        </w:rPr>
        <w:t xml:space="preserve">2012                             </w:t>
      </w:r>
      <w:r w:rsidRPr="001A62EA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ict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1A62EA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ific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uc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ion</w:t>
      </w:r>
      <w:r w:rsidRPr="001A62EA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(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70FD2CCD" w14:textId="77777777" w:rsidR="00DD7715" w:rsidRPr="001A62EA" w:rsidRDefault="001A62EA">
      <w:pPr>
        <w:spacing w:before="3" w:line="220" w:lineRule="exact"/>
        <w:ind w:left="298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1A62EA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1A62EA">
        <w:rPr>
          <w:rFonts w:asciiTheme="minorHAnsi" w:eastAsia="Arial" w:hAnsiTheme="minorHAnsi" w:cstheme="minorHAnsi"/>
          <w:spacing w:val="-14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ge</w:t>
      </w:r>
    </w:p>
    <w:tbl>
      <w:tblPr>
        <w:tblW w:w="0" w:type="auto"/>
        <w:tblInd w:w="7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7"/>
        <w:gridCol w:w="408"/>
        <w:gridCol w:w="6827"/>
      </w:tblGrid>
      <w:tr w:rsidR="00DD7715" w:rsidRPr="001A62EA" w14:paraId="3669BEA0" w14:textId="77777777">
        <w:trPr>
          <w:trHeight w:hRule="exact" w:val="118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</w:tcPr>
          <w:p w14:paraId="3BACAF81" w14:textId="77777777" w:rsidR="00DD7715" w:rsidRPr="001A62EA" w:rsidRDefault="00DD7715">
            <w:pPr>
              <w:spacing w:before="5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D5CB97" w14:textId="77777777" w:rsidR="00DD7715" w:rsidRPr="001A62EA" w:rsidRDefault="001A62EA">
            <w:pPr>
              <w:spacing w:line="460" w:lineRule="atLeast"/>
              <w:ind w:left="40" w:right="14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S</w:t>
            </w:r>
            <w:r w:rsidRPr="001A62EA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KILLS</w:t>
            </w:r>
            <w:r w:rsidRPr="001A62EA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  <w:u w:color="000000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  <w:u w:color="000000"/>
              </w:rPr>
              <w:t>S</w:t>
            </w:r>
            <w:r w:rsidRPr="001A62EA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U</w:t>
            </w:r>
            <w:r w:rsidRPr="001A62E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  <w:u w:color="000000"/>
              </w:rPr>
              <w:t>M</w:t>
            </w:r>
            <w:r w:rsidRPr="001A62EA">
              <w:rPr>
                <w:rFonts w:asciiTheme="minorHAnsi" w:eastAsia="Arial" w:hAnsiTheme="minorHAnsi" w:cstheme="minorHAnsi"/>
                <w:b/>
                <w:spacing w:val="7"/>
                <w:sz w:val="22"/>
                <w:szCs w:val="22"/>
                <w:u w:color="000000"/>
              </w:rPr>
              <w:t>M</w:t>
            </w:r>
            <w:r w:rsidRPr="001A62EA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  <w:u w:color="000000"/>
              </w:rPr>
              <w:t>A</w:t>
            </w:r>
            <w:r w:rsidRPr="001A62EA">
              <w:rPr>
                <w:rFonts w:asciiTheme="minorHAnsi" w:eastAsia="Arial" w:hAnsiTheme="minorHAnsi" w:cstheme="minorHAnsi"/>
                <w:b/>
                <w:sz w:val="22"/>
                <w:szCs w:val="22"/>
                <w:u w:color="000000"/>
              </w:rPr>
              <w:t>RY</w:t>
            </w:r>
            <w:r w:rsidRPr="001A62E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 Lab</w:t>
            </w:r>
            <w:r w:rsidRPr="001A62E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at</w:t>
            </w:r>
            <w:r w:rsidRPr="001A62E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26F056FE" w14:textId="77777777" w:rsidR="00DD7715" w:rsidRPr="001A62EA" w:rsidRDefault="001A62EA">
            <w:pPr>
              <w:spacing w:before="7"/>
              <w:ind w:left="183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6827" w:type="dxa"/>
            <w:tcBorders>
              <w:top w:val="nil"/>
              <w:left w:val="nil"/>
              <w:bottom w:val="nil"/>
              <w:right w:val="nil"/>
            </w:tcBorders>
          </w:tcPr>
          <w:p w14:paraId="6D4620EB" w14:textId="77777777" w:rsidR="00DD7715" w:rsidRPr="001A62EA" w:rsidRDefault="001A62EA">
            <w:pPr>
              <w:spacing w:before="19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ore</w:t>
            </w:r>
            <w:r w:rsidRPr="001A62E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of 89</w:t>
            </w:r>
          </w:p>
        </w:tc>
      </w:tr>
      <w:tr w:rsidR="00DD7715" w:rsidRPr="001A62EA" w14:paraId="30D202DC" w14:textId="77777777">
        <w:trPr>
          <w:trHeight w:hRule="exact" w:val="704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</w:tcPr>
          <w:p w14:paraId="11C2BF4B" w14:textId="77777777" w:rsidR="00DD7715" w:rsidRPr="001A62EA" w:rsidRDefault="00DD771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77315870" w14:textId="77777777" w:rsidR="00DD7715" w:rsidRPr="001A62EA" w:rsidRDefault="001A62EA">
            <w:pPr>
              <w:spacing w:line="180" w:lineRule="exact"/>
              <w:ind w:left="183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Segoe MDL2 Assets" w:hAnsiTheme="minorHAnsi" w:cstheme="minorHAnsi"/>
                <w:w w:val="45"/>
                <w:position w:val="-4"/>
                <w:sz w:val="22"/>
                <w:szCs w:val="22"/>
              </w:rPr>
              <w:t></w:t>
            </w:r>
          </w:p>
        </w:tc>
        <w:tc>
          <w:tcPr>
            <w:tcW w:w="6827" w:type="dxa"/>
            <w:tcBorders>
              <w:top w:val="nil"/>
              <w:left w:val="nil"/>
              <w:bottom w:val="nil"/>
              <w:right w:val="nil"/>
            </w:tcBorders>
          </w:tcPr>
          <w:p w14:paraId="3B1AC9BB" w14:textId="77777777" w:rsidR="00DD7715" w:rsidRPr="001A62EA" w:rsidRDefault="001A62EA">
            <w:pPr>
              <w:spacing w:before="4" w:line="220" w:lineRule="exact"/>
              <w:ind w:left="134" w:right="3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Fa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1A62E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A62E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pr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1A62E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orato</w:t>
            </w:r>
            <w:r w:rsidRPr="001A62EA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A62EA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q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1A62EA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cl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1A62EA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cl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c tech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q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1A62EA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or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1A62EA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A62E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1A62E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tru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ture</w:t>
            </w:r>
            <w:r w:rsidRPr="001A62E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A62EA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1A62EA">
              <w:rPr>
                <w:rFonts w:asciiTheme="minorHAnsi" w:eastAsia="Arial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  <w:p w14:paraId="0DB9ED51" w14:textId="77777777" w:rsidR="00DD7715" w:rsidRPr="001A62EA" w:rsidRDefault="001A62EA">
            <w:pPr>
              <w:spacing w:line="220" w:lineRule="exact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A62EA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1A62E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1A62E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1A62E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A62EA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</w:tr>
      <w:tr w:rsidR="00DD7715" w:rsidRPr="001A62EA" w14:paraId="7EF6D130" w14:textId="77777777">
        <w:trPr>
          <w:trHeight w:hRule="exact" w:val="703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</w:tcPr>
          <w:p w14:paraId="03C481E0" w14:textId="77777777" w:rsidR="00DD7715" w:rsidRPr="001A62EA" w:rsidRDefault="00DD771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24B71A96" w14:textId="77777777" w:rsidR="00DD7715" w:rsidRPr="001A62EA" w:rsidRDefault="001A62EA">
            <w:pPr>
              <w:spacing w:line="180" w:lineRule="exact"/>
              <w:ind w:left="183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Segoe MDL2 Assets" w:hAnsiTheme="minorHAnsi" w:cstheme="minorHAnsi"/>
                <w:w w:val="45"/>
                <w:position w:val="-4"/>
                <w:sz w:val="22"/>
                <w:szCs w:val="22"/>
              </w:rPr>
              <w:t></w:t>
            </w:r>
          </w:p>
        </w:tc>
        <w:tc>
          <w:tcPr>
            <w:tcW w:w="6827" w:type="dxa"/>
            <w:tcBorders>
              <w:top w:val="nil"/>
              <w:left w:val="nil"/>
              <w:bottom w:val="nil"/>
              <w:right w:val="nil"/>
            </w:tcBorders>
          </w:tcPr>
          <w:p w14:paraId="1F83A66A" w14:textId="77777777" w:rsidR="00DD7715" w:rsidRPr="001A62EA" w:rsidRDefault="001A62EA">
            <w:pPr>
              <w:spacing w:before="3" w:line="220" w:lineRule="exact"/>
              <w:ind w:left="134" w:right="1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Pl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1A62E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orga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orat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A62EA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ork e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f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A62EA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cl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1A62EA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of e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q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1A62E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oc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1A62EA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1A62E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sa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A62EA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1A62E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1A62E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trat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  <w:p w14:paraId="1893F3A5" w14:textId="77777777" w:rsidR="00DD7715" w:rsidRPr="001A62EA" w:rsidRDefault="001A62EA">
            <w:pPr>
              <w:spacing w:line="220" w:lineRule="exact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work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</w:tr>
      <w:tr w:rsidR="00DD7715" w:rsidRPr="001A62EA" w14:paraId="307A80BF" w14:textId="77777777">
        <w:trPr>
          <w:trHeight w:hRule="exact" w:val="702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</w:tcPr>
          <w:p w14:paraId="5DC40CE1" w14:textId="77777777" w:rsidR="00DD7715" w:rsidRPr="001A62EA" w:rsidRDefault="00DD7715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2F0A0D" w14:textId="77777777" w:rsidR="00DD7715" w:rsidRPr="001A62EA" w:rsidRDefault="00DD7715">
            <w:pPr>
              <w:spacing w:before="14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A1674B" w14:textId="77777777" w:rsidR="00DD7715" w:rsidRPr="001A62EA" w:rsidRDefault="001A62EA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mi</w:t>
            </w:r>
            <w:r w:rsidRPr="001A62E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strati</w:t>
            </w:r>
            <w:r w:rsidRPr="001A62EA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1A62E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23048888" w14:textId="77777777" w:rsidR="00DD7715" w:rsidRPr="001A62EA" w:rsidRDefault="001A62EA">
            <w:pPr>
              <w:spacing w:line="180" w:lineRule="exact"/>
              <w:ind w:left="183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Segoe MDL2 Assets" w:hAnsiTheme="minorHAnsi" w:cstheme="minorHAnsi"/>
                <w:w w:val="45"/>
                <w:position w:val="-4"/>
                <w:sz w:val="22"/>
                <w:szCs w:val="22"/>
              </w:rPr>
              <w:t></w:t>
            </w:r>
          </w:p>
        </w:tc>
        <w:tc>
          <w:tcPr>
            <w:tcW w:w="6827" w:type="dxa"/>
            <w:tcBorders>
              <w:top w:val="nil"/>
              <w:left w:val="nil"/>
              <w:bottom w:val="nil"/>
              <w:right w:val="nil"/>
            </w:tcBorders>
          </w:tcPr>
          <w:p w14:paraId="7FF68C8A" w14:textId="77777777" w:rsidR="00DD7715" w:rsidRPr="001A62EA" w:rsidRDefault="001A62EA">
            <w:pPr>
              <w:spacing w:before="3" w:line="220" w:lineRule="exact"/>
              <w:ind w:left="134" w:right="1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1A62EA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exp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1A62EA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A62EA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orato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A62EA">
              <w:rPr>
                <w:rFonts w:asciiTheme="minorHAnsi" w:eastAsia="Arial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pro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es at</w:t>
            </w:r>
            <w:r w:rsidRPr="001A62E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vi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up</w:t>
            </w:r>
          </w:p>
        </w:tc>
      </w:tr>
      <w:tr w:rsidR="00DD7715" w:rsidRPr="001A62EA" w14:paraId="6C5891F7" w14:textId="77777777">
        <w:trPr>
          <w:trHeight w:hRule="exact" w:val="704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</w:tcPr>
          <w:p w14:paraId="66A9E78A" w14:textId="77777777" w:rsidR="00DD7715" w:rsidRPr="001A62EA" w:rsidRDefault="00DD771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1F249644" w14:textId="77777777" w:rsidR="00DD7715" w:rsidRPr="001A62EA" w:rsidRDefault="001A62EA">
            <w:pPr>
              <w:spacing w:line="180" w:lineRule="exact"/>
              <w:ind w:left="183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Segoe MDL2 Assets" w:hAnsiTheme="minorHAnsi" w:cstheme="minorHAnsi"/>
                <w:w w:val="45"/>
                <w:position w:val="-4"/>
                <w:sz w:val="22"/>
                <w:szCs w:val="22"/>
              </w:rPr>
              <w:t></w:t>
            </w:r>
          </w:p>
        </w:tc>
        <w:tc>
          <w:tcPr>
            <w:tcW w:w="6827" w:type="dxa"/>
            <w:tcBorders>
              <w:top w:val="nil"/>
              <w:left w:val="nil"/>
              <w:bottom w:val="nil"/>
              <w:right w:val="nil"/>
            </w:tcBorders>
          </w:tcPr>
          <w:p w14:paraId="59A56F37" w14:textId="77777777" w:rsidR="00DD7715" w:rsidRPr="001A62EA" w:rsidRDefault="001A62EA">
            <w:pPr>
              <w:spacing w:before="2" w:line="220" w:lineRule="exact"/>
              <w:ind w:left="134" w:right="38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ord</w:t>
            </w:r>
            <w:r w:rsidRPr="001A62E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A62EA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gh</w:t>
            </w:r>
            <w:r w:rsidRPr="001A62E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order,</w:t>
            </w:r>
            <w:r w:rsidRPr="001A62E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1A62E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1A62EA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to d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wh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1A62EA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1A62EA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1A62E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1A62EA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1A62E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oth</w:t>
            </w:r>
            <w:r w:rsidRPr="001A62E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1A62E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ter</w:t>
            </w:r>
            <w:r w:rsidRPr="001A62EA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based</w:t>
            </w:r>
          </w:p>
          <w:p w14:paraId="3AA879E1" w14:textId="77777777" w:rsidR="00DD7715" w:rsidRPr="001A62EA" w:rsidRDefault="001A62EA">
            <w:pPr>
              <w:spacing w:line="220" w:lineRule="exact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ord</w:t>
            </w:r>
            <w:r w:rsidRPr="001A62E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y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1A62E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pra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1A62EA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gh</w:t>
            </w:r>
            <w:r w:rsidRPr="001A62E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work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exp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st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ud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</w:tr>
      <w:tr w:rsidR="00DD7715" w:rsidRPr="001A62EA" w14:paraId="2A4B12DD" w14:textId="77777777">
        <w:trPr>
          <w:trHeight w:hRule="exact" w:val="702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</w:tcPr>
          <w:p w14:paraId="1CE499C8" w14:textId="77777777" w:rsidR="00DD7715" w:rsidRPr="001A62EA" w:rsidRDefault="00DD7715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EC5A9C" w14:textId="77777777" w:rsidR="00DD7715" w:rsidRPr="001A62EA" w:rsidRDefault="00DD7715">
            <w:pPr>
              <w:spacing w:before="14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5CDB0D" w14:textId="77777777" w:rsidR="00DD7715" w:rsidRPr="001A62EA" w:rsidRDefault="001A62EA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1A62E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7B4C6D64" w14:textId="77777777" w:rsidR="00DD7715" w:rsidRPr="001A62EA" w:rsidRDefault="001A62EA">
            <w:pPr>
              <w:spacing w:line="180" w:lineRule="exact"/>
              <w:ind w:left="183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Segoe MDL2 Assets" w:hAnsiTheme="minorHAnsi" w:cstheme="minorHAnsi"/>
                <w:w w:val="45"/>
                <w:position w:val="-4"/>
                <w:sz w:val="22"/>
                <w:szCs w:val="22"/>
              </w:rPr>
              <w:t></w:t>
            </w:r>
          </w:p>
        </w:tc>
        <w:tc>
          <w:tcPr>
            <w:tcW w:w="6827" w:type="dxa"/>
            <w:tcBorders>
              <w:top w:val="nil"/>
              <w:left w:val="nil"/>
              <w:bottom w:val="nil"/>
              <w:right w:val="nil"/>
            </w:tcBorders>
          </w:tcPr>
          <w:p w14:paraId="3E0D9648" w14:textId="77777777" w:rsidR="00DD7715" w:rsidRPr="001A62EA" w:rsidRDefault="001A62EA">
            <w:pPr>
              <w:spacing w:before="1" w:line="220" w:lineRule="exact"/>
              <w:ind w:left="134" w:right="67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1A62E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1A62E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of I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1A62E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1A62EA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A62EA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es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1A62EA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W</w:t>
            </w:r>
            <w:r w:rsidRPr="001A62EA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F</w:t>
            </w:r>
            <w:r w:rsidRPr="001A62EA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W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A62E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Mi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cr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</w:tr>
      <w:tr w:rsidR="00DD7715" w:rsidRPr="001A62EA" w14:paraId="4ECEB858" w14:textId="77777777">
        <w:trPr>
          <w:trHeight w:hRule="exact" w:val="706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</w:tcPr>
          <w:p w14:paraId="1D1F5F6F" w14:textId="77777777" w:rsidR="00DD7715" w:rsidRPr="001A62EA" w:rsidRDefault="00DD771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579CF32C" w14:textId="77777777" w:rsidR="00DD7715" w:rsidRPr="001A62EA" w:rsidRDefault="001A62EA">
            <w:pPr>
              <w:spacing w:line="180" w:lineRule="exact"/>
              <w:ind w:left="183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Segoe MDL2 Assets" w:hAnsiTheme="minorHAnsi" w:cstheme="minorHAnsi"/>
                <w:w w:val="45"/>
                <w:position w:val="-4"/>
                <w:sz w:val="22"/>
                <w:szCs w:val="22"/>
              </w:rPr>
              <w:t></w:t>
            </w:r>
          </w:p>
        </w:tc>
        <w:tc>
          <w:tcPr>
            <w:tcW w:w="6827" w:type="dxa"/>
            <w:tcBorders>
              <w:top w:val="nil"/>
              <w:left w:val="nil"/>
              <w:bottom w:val="nil"/>
              <w:right w:val="nil"/>
            </w:tcBorders>
          </w:tcPr>
          <w:p w14:paraId="3B29D49F" w14:textId="77777777" w:rsidR="00DD7715" w:rsidRPr="001A62EA" w:rsidRDefault="001A62EA">
            <w:pPr>
              <w:spacing w:before="2" w:line="220" w:lineRule="exact"/>
              <w:ind w:left="134" w:right="6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hrough</w:t>
            </w:r>
            <w:r w:rsidRPr="001A62EA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1A62EA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th M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A62EA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et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tt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1A62EA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cr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ub</w:t>
            </w:r>
            <w:r w:rsidRPr="001A62EA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y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</w:tr>
      <w:tr w:rsidR="00DD7715" w:rsidRPr="001A62EA" w14:paraId="7AD6E77C" w14:textId="77777777">
        <w:trPr>
          <w:trHeight w:hRule="exact" w:val="702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</w:tcPr>
          <w:p w14:paraId="6B82E6FA" w14:textId="77777777" w:rsidR="00DD7715" w:rsidRPr="001A62EA" w:rsidRDefault="00DD7715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E3EAF3" w14:textId="77777777" w:rsidR="00DD7715" w:rsidRPr="001A62EA" w:rsidRDefault="00DD7715">
            <w:pPr>
              <w:spacing w:before="15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B935EF" w14:textId="77777777" w:rsidR="00DD7715" w:rsidRPr="001A62EA" w:rsidRDefault="001A62EA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unic</w:t>
            </w:r>
            <w:r w:rsidRPr="001A62EA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ion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6556DA81" w14:textId="77777777" w:rsidR="00DD7715" w:rsidRPr="001A62EA" w:rsidRDefault="001A62EA">
            <w:pPr>
              <w:spacing w:line="180" w:lineRule="exact"/>
              <w:ind w:left="183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Segoe MDL2 Assets" w:hAnsiTheme="minorHAnsi" w:cstheme="minorHAnsi"/>
                <w:w w:val="45"/>
                <w:position w:val="-4"/>
                <w:sz w:val="22"/>
                <w:szCs w:val="22"/>
              </w:rPr>
              <w:t></w:t>
            </w:r>
          </w:p>
        </w:tc>
        <w:tc>
          <w:tcPr>
            <w:tcW w:w="6827" w:type="dxa"/>
            <w:tcBorders>
              <w:top w:val="nil"/>
              <w:left w:val="nil"/>
              <w:bottom w:val="nil"/>
              <w:right w:val="nil"/>
            </w:tcBorders>
          </w:tcPr>
          <w:p w14:paraId="5009680B" w14:textId="77777777" w:rsidR="00DD7715" w:rsidRPr="001A62EA" w:rsidRDefault="001A62EA">
            <w:pPr>
              <w:spacing w:line="220" w:lineRule="exact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Cap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A62EA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1A62E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1A62EA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cl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A62EA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sh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A62EA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  <w:p w14:paraId="13E95E64" w14:textId="77777777" w:rsidR="00DD7715" w:rsidRPr="001A62EA" w:rsidRDefault="001A62EA">
            <w:pPr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trat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hr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A62E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vi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A62EA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tor</w:t>
            </w:r>
          </w:p>
        </w:tc>
      </w:tr>
      <w:tr w:rsidR="00DD7715" w:rsidRPr="001A62EA" w14:paraId="40257B1E" w14:textId="77777777">
        <w:trPr>
          <w:trHeight w:hRule="exact" w:val="784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</w:tcPr>
          <w:p w14:paraId="217B72FD" w14:textId="77777777" w:rsidR="00DD7715" w:rsidRPr="001A62EA" w:rsidRDefault="00DD771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17F71FF7" w14:textId="77777777" w:rsidR="00DD7715" w:rsidRPr="001A62EA" w:rsidRDefault="001A62EA">
            <w:pPr>
              <w:spacing w:line="180" w:lineRule="exact"/>
              <w:ind w:left="183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Segoe MDL2 Assets" w:hAnsiTheme="minorHAnsi" w:cstheme="minorHAnsi"/>
                <w:w w:val="45"/>
                <w:position w:val="-4"/>
                <w:sz w:val="22"/>
                <w:szCs w:val="22"/>
              </w:rPr>
              <w:t></w:t>
            </w:r>
          </w:p>
        </w:tc>
        <w:tc>
          <w:tcPr>
            <w:tcW w:w="6827" w:type="dxa"/>
            <w:tcBorders>
              <w:top w:val="nil"/>
              <w:left w:val="nil"/>
              <w:bottom w:val="nil"/>
              <w:right w:val="nil"/>
            </w:tcBorders>
          </w:tcPr>
          <w:p w14:paraId="7E920837" w14:textId="77777777" w:rsidR="00DD7715" w:rsidRPr="001A62EA" w:rsidRDefault="001A62EA">
            <w:pPr>
              <w:spacing w:line="220" w:lineRule="exact"/>
              <w:ind w:left="134" w:right="2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1A62EA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1A62E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A62EA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A62EA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u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1A62E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1A62E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ate</w:t>
            </w:r>
            <w:r w:rsidRPr="001A62EA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A62E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s as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ev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1A62EA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A62E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A62EA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1A62EA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1A62EA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A62EA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mm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  <w:r w:rsidRPr="001A62EA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1A62EA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1A62EA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1A62EA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A62EA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  <w:p w14:paraId="43521CBE" w14:textId="77777777" w:rsidR="00DD7715" w:rsidRPr="001A62EA" w:rsidRDefault="001A62EA">
            <w:pPr>
              <w:spacing w:line="220" w:lineRule="exact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A62EA">
              <w:rPr>
                <w:rFonts w:asciiTheme="minorHAnsi" w:eastAsia="Arial" w:hAnsiTheme="minorHAnsi" w:cstheme="minorHAnsi"/>
                <w:sz w:val="22"/>
                <w:szCs w:val="22"/>
              </w:rPr>
              <w:t>groups</w:t>
            </w:r>
          </w:p>
        </w:tc>
      </w:tr>
    </w:tbl>
    <w:p w14:paraId="78F0FC6C" w14:textId="77777777" w:rsidR="00DD7715" w:rsidRPr="001A62EA" w:rsidRDefault="00DD7715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010A2DC" w14:textId="77777777" w:rsidR="00DD7715" w:rsidRPr="001A62EA" w:rsidRDefault="001A62EA">
      <w:pPr>
        <w:spacing w:line="22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</w:t>
      </w:r>
      <w:r w:rsidRPr="001A62E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UR</w:t>
      </w:r>
      <w:r w:rsidRPr="001A62EA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S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  <w:r w:rsidRPr="001A62EA">
        <w:rPr>
          <w:rFonts w:asciiTheme="minorHAnsi" w:eastAsia="Arial" w:hAnsiTheme="minorHAnsi" w:cstheme="minorHAnsi"/>
          <w:b/>
          <w:spacing w:val="45"/>
          <w:position w:val="-1"/>
          <w:sz w:val="22"/>
          <w:szCs w:val="22"/>
          <w:u w:color="000000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R</w:t>
      </w:r>
      <w:r w:rsidRPr="001A62E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1A62EA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  <w:u w:color="000000"/>
        </w:rPr>
        <w:t>L</w:t>
      </w:r>
      <w:r w:rsidRPr="001A62EA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>A</w:t>
      </w:r>
      <w:r w:rsidRPr="001A62EA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T</w:t>
      </w:r>
      <w:r w:rsidRPr="001A62E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D</w:t>
      </w:r>
      <w:r w:rsidRPr="001A62EA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  <w:u w:color="000000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1A62E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X</w:t>
      </w:r>
      <w:r w:rsidRPr="001A62E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P</w:t>
      </w:r>
      <w:r w:rsidRPr="001A62E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</w:t>
      </w:r>
      <w:r w:rsidRPr="001A62EA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I</w:t>
      </w:r>
      <w:r w:rsidRPr="001A62E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NCE</w:t>
      </w:r>
    </w:p>
    <w:p w14:paraId="2944B3DB" w14:textId="77777777" w:rsidR="00DD7715" w:rsidRPr="001A62EA" w:rsidRDefault="00DD7715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4BB49B8B" w14:textId="77777777" w:rsidR="00DD7715" w:rsidRPr="001A62EA" w:rsidRDefault="001A62EA">
      <w:pPr>
        <w:spacing w:before="34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b/>
          <w:sz w:val="22"/>
          <w:szCs w:val="22"/>
        </w:rPr>
        <w:t>2013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</w:t>
      </w:r>
      <w:r w:rsidRPr="001A62EA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Lab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A62EA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6AC00C2B" w14:textId="77777777" w:rsidR="00DD7715" w:rsidRPr="001A62EA" w:rsidRDefault="001A62EA">
      <w:pPr>
        <w:spacing w:before="3"/>
        <w:ind w:left="298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er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es</w:t>
      </w:r>
      <w:r w:rsidRPr="001A62E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A62EA">
        <w:rPr>
          <w:rFonts w:asciiTheme="minorHAnsi" w:eastAsia="Arial" w:hAnsiTheme="minorHAnsi" w:cstheme="minorHAnsi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z w:val="22"/>
          <w:szCs w:val="22"/>
        </w:rPr>
        <w:t>p</w:t>
      </w:r>
    </w:p>
    <w:p w14:paraId="649FC44E" w14:textId="77777777" w:rsidR="00DD7715" w:rsidRPr="001A62EA" w:rsidRDefault="001A62EA">
      <w:pPr>
        <w:spacing w:before="2"/>
        <w:ind w:left="298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A62E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z w:val="22"/>
          <w:szCs w:val="22"/>
        </w:rPr>
        <w:t>n,</w:t>
      </w:r>
      <w:r w:rsidRPr="001A62E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nt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A62EA">
        <w:rPr>
          <w:rFonts w:asciiTheme="minorHAnsi" w:eastAsia="Arial" w:hAnsiTheme="minorHAnsi" w:cstheme="minorHAnsi"/>
          <w:sz w:val="22"/>
          <w:szCs w:val="22"/>
        </w:rPr>
        <w:t>or</w:t>
      </w:r>
      <w:r w:rsidRPr="001A62E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 e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A62EA">
        <w:rPr>
          <w:rFonts w:asciiTheme="minorHAnsi" w:eastAsia="Arial" w:hAnsiTheme="minorHAnsi" w:cstheme="minorHAnsi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A62E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z w:val="22"/>
          <w:szCs w:val="22"/>
        </w:rPr>
        <w:t>s</w:t>
      </w:r>
    </w:p>
    <w:p w14:paraId="603AD9BF" w14:textId="77777777" w:rsidR="00DD7715" w:rsidRPr="001A62EA" w:rsidRDefault="001A62EA">
      <w:pPr>
        <w:ind w:left="298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A62E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z w:val="22"/>
          <w:szCs w:val="22"/>
        </w:rPr>
        <w:t>er</w:t>
      </w:r>
      <w:r w:rsidRPr="001A62EA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A62EA">
        <w:rPr>
          <w:rFonts w:asciiTheme="minorHAnsi" w:eastAsia="Arial" w:hAnsiTheme="minorHAnsi" w:cstheme="minorHAnsi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z w:val="22"/>
          <w:szCs w:val="22"/>
        </w:rPr>
        <w:t>nd</w:t>
      </w:r>
      <w:r w:rsidRPr="001A62E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sci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ng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z w:val="22"/>
          <w:szCs w:val="22"/>
        </w:rPr>
        <w:t>g</w:t>
      </w:r>
      <w:r w:rsidRPr="001A62E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ce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z w:val="22"/>
          <w:szCs w:val="22"/>
        </w:rPr>
        <w:t>tures</w:t>
      </w:r>
      <w:r w:rsidRPr="001A62E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z w:val="22"/>
          <w:szCs w:val="22"/>
        </w:rPr>
        <w:t>nd</w:t>
      </w:r>
      <w:r w:rsidRPr="001A62E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z w:val="22"/>
          <w:szCs w:val="22"/>
        </w:rPr>
        <w:t>NA</w:t>
      </w:r>
    </w:p>
    <w:p w14:paraId="4CC0666D" w14:textId="77777777" w:rsidR="00DD7715" w:rsidRPr="001A62EA" w:rsidRDefault="001A62EA">
      <w:pPr>
        <w:ind w:left="334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sz w:val="22"/>
          <w:szCs w:val="22"/>
        </w:rPr>
        <w:t>tech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q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z w:val="22"/>
          <w:szCs w:val="22"/>
        </w:rPr>
        <w:t>es</w:t>
      </w:r>
    </w:p>
    <w:p w14:paraId="0C264EF9" w14:textId="77777777" w:rsidR="00DD7715" w:rsidRPr="001A62EA" w:rsidRDefault="001A62EA">
      <w:pPr>
        <w:ind w:left="298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1A62E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1A62E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z w:val="22"/>
          <w:szCs w:val="22"/>
        </w:rPr>
        <w:t>ter</w:t>
      </w:r>
      <w:r w:rsidRPr="001A62E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nt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A62EA">
        <w:rPr>
          <w:rFonts w:asciiTheme="minorHAnsi" w:eastAsia="Arial" w:hAnsiTheme="minorHAnsi" w:cstheme="minorHAnsi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ed</w:t>
      </w:r>
      <w:r w:rsidRPr="001A62E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tem</w:t>
      </w:r>
      <w:r w:rsidRPr="001A62E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re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orded,</w:t>
      </w:r>
      <w:r w:rsidRPr="001A62E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z w:val="22"/>
          <w:szCs w:val="22"/>
        </w:rPr>
        <w:t>ted</w:t>
      </w:r>
      <w:r w:rsidRPr="001A62E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A62EA">
        <w:rPr>
          <w:rFonts w:asciiTheme="minorHAnsi" w:eastAsia="Arial" w:hAnsiTheme="minorHAnsi" w:cstheme="minorHAnsi"/>
          <w:sz w:val="22"/>
          <w:szCs w:val="22"/>
        </w:rPr>
        <w:t>tra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ted</w:t>
      </w:r>
      <w:r w:rsidRPr="001A62E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z w:val="22"/>
          <w:szCs w:val="22"/>
        </w:rPr>
        <w:t>a</w:t>
      </w:r>
    </w:p>
    <w:p w14:paraId="34B06519" w14:textId="77777777" w:rsidR="00DD7715" w:rsidRPr="001A62EA" w:rsidRDefault="001A62EA">
      <w:pPr>
        <w:spacing w:before="2" w:line="220" w:lineRule="exact"/>
        <w:ind w:left="298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1A62EA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1A62E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ete</w:t>
      </w:r>
      <w:r w:rsidRPr="001A62EA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ro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q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1A62EA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uran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ch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k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1A62E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1A62EA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w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th</w:t>
      </w:r>
      <w:r w:rsidRPr="001A62EA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6E234439" w14:textId="77777777" w:rsidR="00DD7715" w:rsidRPr="001A62EA" w:rsidRDefault="00DD7715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59FD3E3C" w14:textId="77777777" w:rsidR="00DD7715" w:rsidRPr="001A62EA" w:rsidRDefault="00DD771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4963A1" w14:textId="77777777" w:rsidR="00DD7715" w:rsidRPr="001A62EA" w:rsidRDefault="00DD771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7FFD8B" w14:textId="77777777" w:rsidR="00DD7715" w:rsidRPr="001A62EA" w:rsidRDefault="00DD771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2E801B" w14:textId="77777777" w:rsidR="00DD7715" w:rsidRPr="001A62EA" w:rsidRDefault="001A62EA">
      <w:pPr>
        <w:spacing w:line="340" w:lineRule="exact"/>
        <w:ind w:right="181"/>
        <w:jc w:val="right"/>
        <w:rPr>
          <w:rFonts w:asciiTheme="minorHAnsi" w:eastAsia="Calibri" w:hAnsiTheme="minorHAnsi" w:cstheme="minorHAnsi"/>
          <w:sz w:val="22"/>
          <w:szCs w:val="22"/>
        </w:rPr>
        <w:sectPr w:rsidR="00DD7715" w:rsidRPr="001A62EA">
          <w:type w:val="continuous"/>
          <w:pgSz w:w="11920" w:h="16840"/>
          <w:pgMar w:top="1280" w:right="460" w:bottom="280" w:left="620" w:header="720" w:footer="720" w:gutter="0"/>
          <w:cols w:space="720"/>
        </w:sectPr>
      </w:pPr>
      <w:r w:rsidRPr="001A62EA">
        <w:rPr>
          <w:rFonts w:asciiTheme="minorHAnsi" w:eastAsia="Calibri" w:hAnsiTheme="minorHAnsi" w:cstheme="minorHAnsi"/>
          <w:b/>
          <w:color w:val="004E85"/>
          <w:sz w:val="22"/>
          <w:szCs w:val="22"/>
        </w:rPr>
        <w:t>mon</w:t>
      </w:r>
      <w:r w:rsidRPr="001A62EA">
        <w:rPr>
          <w:rFonts w:asciiTheme="minorHAnsi" w:eastAsia="Calibri" w:hAnsiTheme="minorHAnsi" w:cstheme="minorHAnsi"/>
          <w:b/>
          <w:color w:val="004E85"/>
          <w:spacing w:val="-2"/>
          <w:sz w:val="22"/>
          <w:szCs w:val="22"/>
        </w:rPr>
        <w:t>a</w:t>
      </w:r>
      <w:r w:rsidRPr="001A62EA">
        <w:rPr>
          <w:rFonts w:asciiTheme="minorHAnsi" w:eastAsia="Calibri" w:hAnsiTheme="minorHAnsi" w:cstheme="minorHAnsi"/>
          <w:b/>
          <w:color w:val="004E85"/>
          <w:sz w:val="22"/>
          <w:szCs w:val="22"/>
        </w:rPr>
        <w:t>s</w:t>
      </w:r>
      <w:r w:rsidRPr="001A62EA">
        <w:rPr>
          <w:rFonts w:asciiTheme="minorHAnsi" w:eastAsia="Calibri" w:hAnsiTheme="minorHAnsi" w:cstheme="minorHAnsi"/>
          <w:b/>
          <w:color w:val="004E85"/>
          <w:spacing w:val="1"/>
          <w:sz w:val="22"/>
          <w:szCs w:val="22"/>
        </w:rPr>
        <w:t>h</w:t>
      </w:r>
      <w:r w:rsidRPr="001A62EA">
        <w:rPr>
          <w:rFonts w:asciiTheme="minorHAnsi" w:eastAsia="Calibri" w:hAnsiTheme="minorHAnsi" w:cstheme="minorHAnsi"/>
          <w:b/>
          <w:color w:val="004E85"/>
          <w:sz w:val="22"/>
          <w:szCs w:val="22"/>
        </w:rPr>
        <w:t>.e</w:t>
      </w:r>
      <w:r w:rsidRPr="001A62EA">
        <w:rPr>
          <w:rFonts w:asciiTheme="minorHAnsi" w:eastAsia="Calibri" w:hAnsiTheme="minorHAnsi" w:cstheme="minorHAnsi"/>
          <w:b/>
          <w:color w:val="004E85"/>
          <w:spacing w:val="-2"/>
          <w:sz w:val="22"/>
          <w:szCs w:val="22"/>
        </w:rPr>
        <w:t>d</w:t>
      </w:r>
      <w:r w:rsidRPr="001A62EA">
        <w:rPr>
          <w:rFonts w:asciiTheme="minorHAnsi" w:eastAsia="Calibri" w:hAnsiTheme="minorHAnsi" w:cstheme="minorHAnsi"/>
          <w:b/>
          <w:color w:val="004E85"/>
          <w:sz w:val="22"/>
          <w:szCs w:val="22"/>
        </w:rPr>
        <w:t>u/c</w:t>
      </w:r>
      <w:r w:rsidRPr="001A62EA">
        <w:rPr>
          <w:rFonts w:asciiTheme="minorHAnsi" w:eastAsia="Calibri" w:hAnsiTheme="minorHAnsi" w:cstheme="minorHAnsi"/>
          <w:b/>
          <w:color w:val="004E85"/>
          <w:spacing w:val="-2"/>
          <w:sz w:val="22"/>
          <w:szCs w:val="22"/>
        </w:rPr>
        <w:t>a</w:t>
      </w:r>
      <w:r w:rsidRPr="001A62EA">
        <w:rPr>
          <w:rFonts w:asciiTheme="minorHAnsi" w:eastAsia="Calibri" w:hAnsiTheme="minorHAnsi" w:cstheme="minorHAnsi"/>
          <w:b/>
          <w:color w:val="004E85"/>
          <w:spacing w:val="1"/>
          <w:sz w:val="22"/>
          <w:szCs w:val="22"/>
        </w:rPr>
        <w:t>r</w:t>
      </w:r>
      <w:r w:rsidRPr="001A62EA">
        <w:rPr>
          <w:rFonts w:asciiTheme="minorHAnsi" w:eastAsia="Calibri" w:hAnsiTheme="minorHAnsi" w:cstheme="minorHAnsi"/>
          <w:b/>
          <w:color w:val="004E85"/>
          <w:sz w:val="22"/>
          <w:szCs w:val="22"/>
        </w:rPr>
        <w:t>e</w:t>
      </w:r>
      <w:r w:rsidRPr="001A62EA">
        <w:rPr>
          <w:rFonts w:asciiTheme="minorHAnsi" w:eastAsia="Calibri" w:hAnsiTheme="minorHAnsi" w:cstheme="minorHAnsi"/>
          <w:b/>
          <w:color w:val="004E85"/>
          <w:spacing w:val="-2"/>
          <w:sz w:val="22"/>
          <w:szCs w:val="22"/>
        </w:rPr>
        <w:t>e</w:t>
      </w:r>
      <w:r w:rsidRPr="001A62EA">
        <w:rPr>
          <w:rFonts w:asciiTheme="minorHAnsi" w:eastAsia="Calibri" w:hAnsiTheme="minorHAnsi" w:cstheme="minorHAnsi"/>
          <w:b/>
          <w:color w:val="004E85"/>
          <w:spacing w:val="1"/>
          <w:sz w:val="22"/>
          <w:szCs w:val="22"/>
        </w:rPr>
        <w:t>r</w:t>
      </w:r>
      <w:r w:rsidRPr="001A62EA">
        <w:rPr>
          <w:rFonts w:asciiTheme="minorHAnsi" w:eastAsia="Calibri" w:hAnsiTheme="minorHAnsi" w:cstheme="minorHAnsi"/>
          <w:b/>
          <w:color w:val="004E85"/>
          <w:sz w:val="22"/>
          <w:szCs w:val="22"/>
        </w:rPr>
        <w:t>s</w:t>
      </w:r>
    </w:p>
    <w:p w14:paraId="70F57801" w14:textId="77777777" w:rsidR="00DD7715" w:rsidRPr="001A62EA" w:rsidRDefault="001A62EA">
      <w:pPr>
        <w:spacing w:before="87"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lastRenderedPageBreak/>
        <w:t>G</w:t>
      </w:r>
      <w:r w:rsidRPr="001A62E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  <w:r w:rsidRPr="001A62E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1A62EA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  <w:u w:color="000000"/>
        </w:rPr>
        <w:t>R</w:t>
      </w:r>
      <w:r w:rsidRPr="001A62EA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</w:t>
      </w:r>
      <w:r w:rsidRPr="001A62EA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WO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RK</w:t>
      </w:r>
      <w:r w:rsidRPr="001A62EA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E</w:t>
      </w:r>
      <w:r w:rsidRPr="001A62E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X</w:t>
      </w:r>
      <w:r w:rsidRPr="001A62E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P</w:t>
      </w:r>
      <w:r w:rsidRPr="001A62E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</w:t>
      </w:r>
      <w:r w:rsidRPr="001A62EA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I</w:t>
      </w:r>
      <w:r w:rsidRPr="001A62E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  <w:r w:rsidRPr="001A62EA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C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</w:p>
    <w:p w14:paraId="1409A34B" w14:textId="77777777" w:rsidR="00DD7715" w:rsidRPr="001A62EA" w:rsidRDefault="00DD7715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50CA417F" w14:textId="77777777" w:rsidR="00DD7715" w:rsidRPr="001A62EA" w:rsidRDefault="001A62EA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b/>
          <w:sz w:val="22"/>
          <w:szCs w:val="22"/>
        </w:rPr>
        <w:t>2012</w:t>
      </w:r>
      <w:r w:rsidRPr="001A62E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1A62E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ent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 xml:space="preserve">             </w:t>
      </w:r>
      <w:r w:rsidRPr="001A62EA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Retail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ant</w:t>
      </w:r>
    </w:p>
    <w:p w14:paraId="7A3F8963" w14:textId="77777777" w:rsidR="00DD7715" w:rsidRPr="001A62EA" w:rsidRDefault="001A62EA">
      <w:pPr>
        <w:spacing w:before="3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A62EA">
        <w:rPr>
          <w:rFonts w:asciiTheme="minorHAnsi" w:eastAsia="Arial" w:hAnsiTheme="minorHAnsi" w:cstheme="minorHAnsi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A62EA">
        <w:rPr>
          <w:rFonts w:asciiTheme="minorHAnsi" w:eastAsia="Arial" w:hAnsiTheme="minorHAnsi" w:cstheme="minorHAnsi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1A62E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A62EA">
        <w:rPr>
          <w:rFonts w:asciiTheme="minorHAnsi" w:eastAsia="Arial" w:hAnsiTheme="minorHAnsi" w:cstheme="minorHAnsi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e,</w:t>
      </w:r>
      <w:r w:rsidRPr="001A62E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A62EA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z w:val="22"/>
          <w:szCs w:val="22"/>
        </w:rPr>
        <w:t>ng</w:t>
      </w:r>
    </w:p>
    <w:p w14:paraId="72869C83" w14:textId="77777777" w:rsidR="00DD7715" w:rsidRPr="001A62EA" w:rsidRDefault="001A62EA">
      <w:pPr>
        <w:spacing w:before="2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A62E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ure</w:t>
      </w:r>
      <w:r w:rsidRPr="001A62E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pr</w:t>
      </w:r>
      <w:r w:rsidRPr="001A62EA">
        <w:rPr>
          <w:rFonts w:asciiTheme="minorHAnsi" w:eastAsia="Arial" w:hAnsiTheme="minorHAnsi" w:cstheme="minorHAnsi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z w:val="22"/>
          <w:szCs w:val="22"/>
        </w:rPr>
        <w:t>ntrol</w:t>
      </w:r>
      <w:r w:rsidRPr="001A62E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tock</w:t>
      </w:r>
      <w:r w:rsidRPr="001A62E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z w:val="22"/>
          <w:szCs w:val="22"/>
        </w:rPr>
        <w:t>y</w:t>
      </w:r>
      <w:r w:rsidRPr="001A62E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 g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ng</w:t>
      </w:r>
      <w:r w:rsidRPr="001A62E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on</w:t>
      </w:r>
    </w:p>
    <w:p w14:paraId="312F500B" w14:textId="77777777" w:rsidR="00DD7715" w:rsidRPr="001A62EA" w:rsidRDefault="001A62EA">
      <w:pPr>
        <w:spacing w:before="2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A62E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to</w:t>
      </w:r>
      <w:r w:rsidRPr="001A62E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z w:val="22"/>
          <w:szCs w:val="22"/>
        </w:rPr>
        <w:t>er</w:t>
      </w:r>
      <w:r w:rsidRPr="001A62E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er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ng</w:t>
      </w:r>
      <w:r w:rsidRPr="001A62E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z w:val="22"/>
          <w:szCs w:val="22"/>
        </w:rPr>
        <w:t>g</w:t>
      </w:r>
      <w:r w:rsidRPr="001A62E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</w:p>
    <w:p w14:paraId="7F1E729C" w14:textId="77777777" w:rsidR="00DD7715" w:rsidRPr="001A62EA" w:rsidRDefault="001A62EA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A62E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nt</w:t>
      </w:r>
      <w:r w:rsidRPr="001A62E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er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e,</w:t>
      </w:r>
      <w:r w:rsidRPr="001A62E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ng</w:t>
      </w:r>
      <w:r w:rsidRPr="001A62E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A62EA">
        <w:rPr>
          <w:rFonts w:asciiTheme="minorHAnsi" w:eastAsia="Arial" w:hAnsiTheme="minorHAnsi" w:cstheme="minorHAnsi"/>
          <w:sz w:val="22"/>
          <w:szCs w:val="22"/>
        </w:rPr>
        <w:t>,</w:t>
      </w:r>
      <w:r w:rsidRPr="001A62E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A62EA">
        <w:rPr>
          <w:rFonts w:asciiTheme="minorHAnsi" w:eastAsia="Arial" w:hAnsiTheme="minorHAnsi" w:cstheme="minorHAnsi"/>
          <w:sz w:val="22"/>
          <w:szCs w:val="22"/>
        </w:rPr>
        <w:t>tp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z w:val="22"/>
          <w:szCs w:val="22"/>
        </w:rPr>
        <w:t>nd</w:t>
      </w:r>
      <w:r w:rsidRPr="001A62E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ard</w:t>
      </w:r>
      <w:r w:rsidRPr="001A62E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z w:val="22"/>
          <w:szCs w:val="22"/>
        </w:rPr>
        <w:t>es</w:t>
      </w:r>
    </w:p>
    <w:p w14:paraId="4E1FC8DA" w14:textId="77777777" w:rsidR="00DD7715" w:rsidRPr="001A62EA" w:rsidRDefault="00DD7715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3469288A" w14:textId="77777777" w:rsidR="00DD7715" w:rsidRPr="001A62EA" w:rsidRDefault="001A62EA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b/>
          <w:sz w:val="22"/>
          <w:szCs w:val="22"/>
        </w:rPr>
        <w:t>2011</w:t>
      </w:r>
      <w:r w:rsidRPr="001A62E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1A62E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 xml:space="preserve">012                 </w:t>
      </w:r>
      <w:r w:rsidRPr="001A62EA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un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han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/Cook</w:t>
      </w:r>
    </w:p>
    <w:p w14:paraId="41450BB3" w14:textId="77777777" w:rsidR="00DD7715" w:rsidRPr="001A62EA" w:rsidRDefault="001A62EA">
      <w:pPr>
        <w:spacing w:before="3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A62EA">
        <w:rPr>
          <w:rFonts w:asciiTheme="minorHAnsi" w:eastAsia="Arial" w:hAnsiTheme="minorHAnsi" w:cstheme="minorHAnsi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Ha</w:t>
      </w:r>
      <w:r w:rsidRPr="001A62E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z w:val="22"/>
          <w:szCs w:val="22"/>
        </w:rPr>
        <w:t>b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z w:val="22"/>
          <w:szCs w:val="22"/>
        </w:rPr>
        <w:t>g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e,</w:t>
      </w:r>
      <w:r w:rsidRPr="001A62E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z w:val="22"/>
          <w:szCs w:val="22"/>
        </w:rPr>
        <w:t>orqu</w:t>
      </w:r>
      <w:r w:rsidRPr="001A62EA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z w:val="22"/>
          <w:szCs w:val="22"/>
        </w:rPr>
        <w:t>y</w:t>
      </w:r>
    </w:p>
    <w:p w14:paraId="10DEBC81" w14:textId="77777777" w:rsidR="00DD7715" w:rsidRPr="001A62EA" w:rsidRDefault="001A62EA">
      <w:pPr>
        <w:spacing w:before="2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A62E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er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to</w:t>
      </w:r>
      <w:r w:rsidRPr="001A62E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z w:val="22"/>
          <w:szCs w:val="22"/>
        </w:rPr>
        <w:t>ers</w:t>
      </w:r>
      <w:r w:rsidRPr="001A62E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ng</w:t>
      </w:r>
      <w:r w:rsidRPr="001A62E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ta</w:t>
      </w:r>
      <w:r w:rsidRPr="001A62EA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ng</w:t>
      </w:r>
      <w:r w:rsidRPr="001A62E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orders</w:t>
      </w:r>
      <w:r w:rsidRPr="001A62E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z w:val="22"/>
          <w:szCs w:val="22"/>
        </w:rPr>
        <w:t>nd</w:t>
      </w:r>
      <w:r w:rsidRPr="001A62E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h</w:t>
      </w:r>
      <w:r w:rsidRPr="001A62E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z w:val="22"/>
          <w:szCs w:val="22"/>
        </w:rPr>
        <w:t>g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1A62EA">
        <w:rPr>
          <w:rFonts w:asciiTheme="minorHAnsi" w:eastAsia="Arial" w:hAnsiTheme="minorHAnsi" w:cstheme="minorHAnsi"/>
          <w:sz w:val="22"/>
          <w:szCs w:val="22"/>
        </w:rPr>
        <w:t>ter</w:t>
      </w:r>
      <w:r w:rsidRPr="001A62E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op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</w:p>
    <w:p w14:paraId="4BF2589C" w14:textId="77777777" w:rsidR="00DD7715" w:rsidRPr="001A62EA" w:rsidRDefault="001A62EA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A62E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z w:val="22"/>
          <w:szCs w:val="22"/>
        </w:rPr>
        <w:t>are</w:t>
      </w:r>
      <w:r w:rsidRPr="001A62E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A62EA">
        <w:rPr>
          <w:rFonts w:asciiTheme="minorHAnsi" w:eastAsia="Arial" w:hAnsiTheme="minorHAnsi" w:cstheme="minorHAnsi"/>
          <w:sz w:val="22"/>
          <w:szCs w:val="22"/>
        </w:rPr>
        <w:t>ood</w:t>
      </w:r>
      <w:r w:rsidRPr="001A62E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z w:val="22"/>
          <w:szCs w:val="22"/>
        </w:rPr>
        <w:t>nd</w:t>
      </w:r>
      <w:r w:rsidRPr="001A62E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nt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of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work area</w:t>
      </w:r>
    </w:p>
    <w:p w14:paraId="2B3E37E8" w14:textId="77777777" w:rsidR="00DD7715" w:rsidRPr="001A62EA" w:rsidRDefault="00DD7715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CF393F4" w14:textId="77777777" w:rsidR="00DD7715" w:rsidRPr="001A62EA" w:rsidRDefault="001A62EA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EX</w:t>
      </w:r>
      <w:r w:rsidRPr="001A62EA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T</w:t>
      </w:r>
      <w:r w:rsidRPr="001A62EA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R</w:t>
      </w:r>
      <w:r w:rsidRPr="001A62EA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A62E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-</w:t>
      </w:r>
      <w:r w:rsidRPr="001A62EA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C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URRIC</w:t>
      </w:r>
      <w:r w:rsidRPr="001A62E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U</w:t>
      </w:r>
      <w:r w:rsidRPr="001A62EA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  <w:u w:color="000000"/>
        </w:rPr>
        <w:t>L</w:t>
      </w:r>
      <w:r w:rsidRPr="001A62EA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</w:t>
      </w:r>
      <w:r w:rsidRPr="001A62EA">
        <w:rPr>
          <w:rFonts w:asciiTheme="minorHAnsi" w:eastAsia="Arial" w:hAnsiTheme="minorHAnsi" w:cstheme="minorHAnsi"/>
          <w:b/>
          <w:spacing w:val="-14"/>
          <w:position w:val="-1"/>
          <w:sz w:val="22"/>
          <w:szCs w:val="22"/>
          <w:u w:color="000000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A62EA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C</w:t>
      </w:r>
      <w:r w:rsidRPr="001A62EA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T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1A62E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V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1A62EA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T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1A62E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777FB4DB" w14:textId="77777777" w:rsidR="00DD7715" w:rsidRPr="001A62EA" w:rsidRDefault="00DD7715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794A1EC1" w14:textId="77777777" w:rsidR="00DD7715" w:rsidRPr="001A62EA" w:rsidRDefault="001A62EA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b/>
          <w:sz w:val="22"/>
          <w:szCs w:val="22"/>
        </w:rPr>
        <w:t>2014</w:t>
      </w:r>
      <w:r w:rsidRPr="001A62E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1A62E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 xml:space="preserve">ent             </w:t>
      </w:r>
      <w:r w:rsidRPr="001A62EA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ona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1A62EA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1A62EA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oc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A62EA">
        <w:rPr>
          <w:rFonts w:asciiTheme="minorHAnsi" w:eastAsia="Arial" w:hAnsiTheme="minorHAnsi" w:cstheme="minorHAnsi"/>
          <w:sz w:val="22"/>
          <w:szCs w:val="22"/>
        </w:rPr>
        <w:t>,</w:t>
      </w:r>
      <w:r w:rsidRPr="001A62E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ona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1A62EA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Uni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1A62EA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2B8AD337" w14:textId="77777777" w:rsidR="00DD7715" w:rsidRPr="001A62EA" w:rsidRDefault="001A62EA">
      <w:pPr>
        <w:tabs>
          <w:tab w:val="left" w:pos="2620"/>
        </w:tabs>
        <w:spacing w:before="5"/>
        <w:ind w:left="2620" w:right="2169" w:hanging="36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1A62EA">
        <w:rPr>
          <w:rFonts w:asciiTheme="minorHAnsi" w:eastAsia="Segoe MDL2 Assets" w:hAnsiTheme="minorHAnsi" w:cstheme="minorHAnsi"/>
          <w:sz w:val="22"/>
          <w:szCs w:val="22"/>
        </w:rPr>
        <w:tab/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1A62EA">
        <w:rPr>
          <w:rFonts w:asciiTheme="minorHAnsi" w:eastAsia="Arial" w:hAnsiTheme="minorHAnsi" w:cstheme="minorHAnsi"/>
          <w:sz w:val="22"/>
          <w:szCs w:val="22"/>
        </w:rPr>
        <w:t>y</w:t>
      </w:r>
      <w:r w:rsidRPr="001A62E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z w:val="22"/>
          <w:szCs w:val="22"/>
        </w:rPr>
        <w:t>b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A62EA">
        <w:rPr>
          <w:rFonts w:asciiTheme="minorHAnsi" w:eastAsia="Arial" w:hAnsiTheme="minorHAnsi" w:cstheme="minorHAnsi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z w:val="22"/>
          <w:szCs w:val="22"/>
        </w:rPr>
        <w:t>or</w:t>
      </w:r>
      <w:r w:rsidRPr="001A62EA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2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01</w:t>
      </w:r>
      <w:r w:rsidRPr="001A62EA">
        <w:rPr>
          <w:rFonts w:asciiTheme="minorHAnsi" w:eastAsia="Arial" w:hAnsiTheme="minorHAnsi" w:cstheme="minorHAnsi"/>
          <w:sz w:val="22"/>
          <w:szCs w:val="22"/>
        </w:rPr>
        <w:t>3</w:t>
      </w:r>
      <w:r w:rsidRPr="001A62E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z w:val="22"/>
          <w:szCs w:val="22"/>
        </w:rPr>
        <w:t>nd</w:t>
      </w:r>
      <w:r w:rsidRPr="001A62E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1A62EA">
        <w:rPr>
          <w:rFonts w:asciiTheme="minorHAnsi" w:eastAsia="Arial" w:hAnsiTheme="minorHAnsi" w:cstheme="minorHAnsi"/>
          <w:sz w:val="22"/>
          <w:szCs w:val="22"/>
        </w:rPr>
        <w:t>014</w:t>
      </w:r>
      <w:r w:rsidRPr="001A62E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A62EA">
        <w:rPr>
          <w:rFonts w:asciiTheme="minorHAnsi" w:eastAsia="Arial" w:hAnsiTheme="minorHAnsi" w:cstheme="minorHAnsi"/>
          <w:sz w:val="22"/>
          <w:szCs w:val="22"/>
        </w:rPr>
        <w:t>or</w:t>
      </w:r>
      <w:r w:rsidRPr="001A62E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A62EA">
        <w:rPr>
          <w:rFonts w:asciiTheme="minorHAnsi" w:eastAsia="Arial" w:hAnsiTheme="minorHAnsi" w:cstheme="minorHAnsi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z w:val="22"/>
          <w:szCs w:val="22"/>
        </w:rPr>
        <w:t>y</w:t>
      </w:r>
      <w:r w:rsidRPr="001A62E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of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A62EA">
        <w:rPr>
          <w:rFonts w:asciiTheme="minorHAnsi" w:eastAsia="Arial" w:hAnsiTheme="minorHAnsi" w:cstheme="minorHAnsi"/>
          <w:sz w:val="22"/>
          <w:szCs w:val="22"/>
        </w:rPr>
        <w:t>or</w:t>
      </w:r>
      <w:r w:rsidRPr="001A62E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g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z w:val="22"/>
          <w:szCs w:val="22"/>
        </w:rPr>
        <w:t>et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ng</w:t>
      </w:r>
      <w:r w:rsidRPr="001A62E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1A62EA">
        <w:rPr>
          <w:rFonts w:asciiTheme="minorHAnsi" w:eastAsia="Arial" w:hAnsiTheme="minorHAnsi" w:cstheme="minorHAnsi"/>
          <w:sz w:val="22"/>
          <w:szCs w:val="22"/>
        </w:rPr>
        <w:t>tors</w:t>
      </w:r>
      <w:r w:rsidRPr="001A62E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tr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b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on</w:t>
      </w:r>
      <w:r w:rsidRPr="001A62E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A62EA">
        <w:rPr>
          <w:rFonts w:asciiTheme="minorHAnsi" w:eastAsia="Arial" w:hAnsiTheme="minorHAnsi" w:cstheme="minorHAnsi"/>
          <w:sz w:val="22"/>
          <w:szCs w:val="22"/>
        </w:rPr>
        <w:t>or</w:t>
      </w:r>
      <w:r w:rsidRPr="001A62EA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z w:val="22"/>
          <w:szCs w:val="22"/>
        </w:rPr>
        <w:t>at</w:t>
      </w:r>
      <w:r w:rsidRPr="001A62EA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on</w:t>
      </w:r>
    </w:p>
    <w:p w14:paraId="07D5BDA0" w14:textId="77777777" w:rsidR="00DD7715" w:rsidRPr="001A62EA" w:rsidRDefault="00DD7715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DD85208" w14:textId="77777777" w:rsidR="00DD7715" w:rsidRPr="001A62EA" w:rsidRDefault="001A62EA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b/>
          <w:sz w:val="22"/>
          <w:szCs w:val="22"/>
        </w:rPr>
        <w:t>2008</w:t>
      </w:r>
      <w:r w:rsidRPr="001A62E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1A62E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ent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 xml:space="preserve">              </w:t>
      </w:r>
      <w:r w:rsidRPr="001A62EA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“</w:t>
      </w:r>
      <w:r w:rsidRPr="001A62EA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ar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”</w:t>
      </w:r>
      <w:r w:rsidRPr="001A62EA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olk</w:t>
      </w:r>
      <w:r w:rsidRPr="001A62E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sic</w:t>
      </w:r>
      <w:r w:rsidRPr="001A62EA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1A62EA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1A62EA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sti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als</w:t>
      </w:r>
    </w:p>
    <w:p w14:paraId="5ECFCB81" w14:textId="77777777" w:rsidR="00DD7715" w:rsidRPr="001A62EA" w:rsidRDefault="001A62EA">
      <w:pPr>
        <w:spacing w:before="5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A62E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F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z w:val="22"/>
          <w:szCs w:val="22"/>
        </w:rPr>
        <w:t>ute</w:t>
      </w:r>
      <w:r w:rsidRPr="001A62E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z w:val="22"/>
          <w:szCs w:val="22"/>
        </w:rPr>
        <w:t>/b</w:t>
      </w:r>
      <w:r w:rsidRPr="001A62EA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z w:val="22"/>
          <w:szCs w:val="22"/>
        </w:rPr>
        <w:t>nd</w:t>
      </w:r>
      <w:r w:rsidRPr="001A62EA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z w:val="22"/>
          <w:szCs w:val="22"/>
        </w:rPr>
        <w:t>b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z w:val="22"/>
          <w:szCs w:val="22"/>
        </w:rPr>
        <w:t>r</w:t>
      </w:r>
    </w:p>
    <w:p w14:paraId="64BF0275" w14:textId="77777777" w:rsidR="00DD7715" w:rsidRPr="001A62EA" w:rsidRDefault="00DD7715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0ECE203E" w14:textId="77777777" w:rsidR="00DD7715" w:rsidRPr="001A62EA" w:rsidRDefault="001A62EA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b/>
          <w:sz w:val="22"/>
          <w:szCs w:val="22"/>
        </w:rPr>
        <w:t>2007</w:t>
      </w:r>
      <w:r w:rsidRPr="001A62E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1A62E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 xml:space="preserve">ent             </w:t>
      </w:r>
      <w:r w:rsidRPr="001A62EA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olu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A62EA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1A62EA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ith</w:t>
      </w:r>
      <w:r w:rsidRPr="001A62EA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mi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1A62EA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Fami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14B7A6EB" w14:textId="77777777" w:rsidR="00DD7715" w:rsidRPr="001A62EA" w:rsidRDefault="001A62EA">
      <w:pPr>
        <w:spacing w:before="5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A62E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A62EA">
        <w:rPr>
          <w:rFonts w:asciiTheme="minorHAnsi" w:eastAsia="Arial" w:hAnsiTheme="minorHAnsi" w:cstheme="minorHAnsi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z w:val="22"/>
          <w:szCs w:val="22"/>
        </w:rPr>
        <w:t>ge</w:t>
      </w:r>
      <w:r w:rsidRPr="001A62E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A62EA">
        <w:rPr>
          <w:rFonts w:asciiTheme="minorHAnsi" w:eastAsia="Arial" w:hAnsiTheme="minorHAnsi" w:cstheme="minorHAnsi"/>
          <w:sz w:val="22"/>
          <w:szCs w:val="22"/>
        </w:rPr>
        <w:t>et</w:t>
      </w:r>
      <w:r w:rsidRPr="001A62E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A62EA">
        <w:rPr>
          <w:rFonts w:asciiTheme="minorHAnsi" w:eastAsia="Arial" w:hAnsiTheme="minorHAnsi" w:cstheme="minorHAnsi"/>
          <w:sz w:val="22"/>
          <w:szCs w:val="22"/>
        </w:rPr>
        <w:t>or</w:t>
      </w:r>
      <w:r w:rsidRPr="001A62E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un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z w:val="22"/>
          <w:szCs w:val="22"/>
        </w:rPr>
        <w:t>erp</w:t>
      </w:r>
      <w:r w:rsidRPr="001A62E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ch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z w:val="22"/>
          <w:szCs w:val="22"/>
        </w:rPr>
        <w:t>dren</w:t>
      </w:r>
      <w:r w:rsidRPr="001A62E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of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z w:val="22"/>
          <w:szCs w:val="22"/>
        </w:rPr>
        <w:t>r</w:t>
      </w:r>
    </w:p>
    <w:p w14:paraId="648B4848" w14:textId="77777777" w:rsidR="00DD7715" w:rsidRPr="001A62EA" w:rsidRDefault="001A62EA">
      <w:pPr>
        <w:ind w:left="262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z w:val="22"/>
          <w:szCs w:val="22"/>
        </w:rPr>
        <w:t>b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z w:val="22"/>
          <w:szCs w:val="22"/>
        </w:rPr>
        <w:t>ur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w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th</w:t>
      </w:r>
      <w:r w:rsidRPr="001A62E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z w:val="22"/>
          <w:szCs w:val="22"/>
        </w:rPr>
        <w:t>he</w:t>
      </w:r>
      <w:r w:rsidRPr="001A62EA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th</w:t>
      </w:r>
      <w:r w:rsidRPr="001A62E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Fa</w:t>
      </w:r>
      <w:r w:rsidRPr="001A62E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z w:val="22"/>
          <w:szCs w:val="22"/>
        </w:rPr>
        <w:t>y</w:t>
      </w:r>
      <w:r w:rsidRPr="001A62E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z w:val="22"/>
          <w:szCs w:val="22"/>
        </w:rPr>
        <w:t>am</w:t>
      </w:r>
    </w:p>
    <w:p w14:paraId="4E60D3DD" w14:textId="77777777" w:rsidR="00DD7715" w:rsidRPr="001A62EA" w:rsidRDefault="00DD7715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73AC99BA" w14:textId="77777777" w:rsidR="00DD7715" w:rsidRPr="001A62EA" w:rsidRDefault="001A62EA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b/>
          <w:sz w:val="22"/>
          <w:szCs w:val="22"/>
        </w:rPr>
        <w:t>2007</w:t>
      </w:r>
      <w:r w:rsidRPr="001A62E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1A62E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 xml:space="preserve">ent             </w:t>
      </w:r>
      <w:r w:rsidRPr="001A62EA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Col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A62EA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A62EA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od</w:t>
      </w:r>
      <w:r w:rsidRPr="001A62EA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k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et</w:t>
      </w:r>
      <w:r w:rsidRPr="001A62EA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Cl</w:t>
      </w:r>
      <w:r w:rsidRPr="001A62EA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b</w:t>
      </w:r>
    </w:p>
    <w:p w14:paraId="3F92699C" w14:textId="77777777" w:rsidR="00DD7715" w:rsidRPr="001A62EA" w:rsidRDefault="001A62EA">
      <w:pPr>
        <w:spacing w:before="5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A62E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Co</w:t>
      </w:r>
      <w:r w:rsidRPr="001A62E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tor</w:t>
      </w:r>
      <w:r w:rsidRPr="001A62E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1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di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1A62EA">
        <w:rPr>
          <w:rFonts w:asciiTheme="minorHAnsi" w:eastAsia="Arial" w:hAnsiTheme="minorHAnsi" w:cstheme="minorHAnsi"/>
          <w:sz w:val="22"/>
          <w:szCs w:val="22"/>
        </w:rPr>
        <w:t>on</w:t>
      </w:r>
      <w:r w:rsidRPr="001A62EA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Inn</w:t>
      </w:r>
      <w:r w:rsidRPr="001A62EA">
        <w:rPr>
          <w:rFonts w:asciiTheme="minorHAnsi" w:eastAsia="Arial" w:hAnsiTheme="minorHAnsi" w:cstheme="minorHAnsi"/>
          <w:sz w:val="22"/>
          <w:szCs w:val="22"/>
        </w:rPr>
        <w:t>er</w:t>
      </w:r>
      <w:r w:rsidRPr="001A62E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z w:val="22"/>
          <w:szCs w:val="22"/>
        </w:rPr>
        <w:t>b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z w:val="22"/>
          <w:szCs w:val="22"/>
        </w:rPr>
        <w:t>urne</w:t>
      </w:r>
      <w:r w:rsidRPr="001A62EA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on</w:t>
      </w:r>
    </w:p>
    <w:p w14:paraId="6EEA5505" w14:textId="77777777" w:rsidR="00DD7715" w:rsidRPr="001A62EA" w:rsidRDefault="00DD7715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ECC885E" w14:textId="77777777" w:rsidR="00DD7715" w:rsidRPr="001A62EA" w:rsidRDefault="001A62EA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color="000000"/>
        </w:rPr>
        <w:t>M</w:t>
      </w:r>
      <w:r w:rsidRPr="001A62EA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color="000000"/>
        </w:rPr>
        <w:t>E</w:t>
      </w:r>
      <w:r w:rsidRPr="001A62EA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color="000000"/>
        </w:rPr>
        <w:t>M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B</w:t>
      </w:r>
      <w:r w:rsidRPr="001A62E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</w:t>
      </w:r>
      <w:r w:rsidRPr="001A62E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S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HI</w:t>
      </w:r>
      <w:r w:rsidRPr="001A62E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1A62EA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color="000000"/>
        </w:rPr>
        <w:t>/</w:t>
      </w:r>
      <w:r w:rsidRPr="001A62EA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FFIL</w:t>
      </w:r>
      <w:r w:rsidRPr="001A62EA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  <w:u w:color="000000"/>
        </w:rPr>
        <w:t>I</w:t>
      </w:r>
      <w:r w:rsidRPr="001A62EA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>A</w:t>
      </w:r>
      <w:r w:rsidRPr="001A62EA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  <w:u w:color="000000"/>
        </w:rPr>
        <w:t>T</w:t>
      </w:r>
      <w:r w:rsidRPr="001A62EA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I</w:t>
      </w:r>
      <w:r w:rsidRPr="001A62E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NS</w:t>
      </w:r>
    </w:p>
    <w:p w14:paraId="7798592F" w14:textId="77777777" w:rsidR="00DD7715" w:rsidRPr="001A62EA" w:rsidRDefault="00DD7715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2AA25484" w14:textId="77777777" w:rsidR="00DD7715" w:rsidRPr="001A62EA" w:rsidRDefault="001A62EA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b/>
          <w:sz w:val="22"/>
          <w:szCs w:val="22"/>
        </w:rPr>
        <w:t>2013</w:t>
      </w:r>
      <w:r w:rsidRPr="001A62EA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>- cu</w:t>
      </w:r>
      <w:r w:rsidRPr="001A62EA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b/>
          <w:sz w:val="22"/>
          <w:szCs w:val="22"/>
        </w:rPr>
        <w:t xml:space="preserve">ent              </w:t>
      </w:r>
      <w:r w:rsidRPr="001A62EA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h</w:t>
      </w:r>
      <w:r w:rsidRPr="001A62E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A62EA">
        <w:rPr>
          <w:rFonts w:asciiTheme="minorHAnsi" w:eastAsia="Arial" w:hAnsiTheme="minorHAnsi" w:cstheme="minorHAnsi"/>
          <w:sz w:val="22"/>
          <w:szCs w:val="22"/>
        </w:rPr>
        <w:t>er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z w:val="22"/>
          <w:szCs w:val="22"/>
        </w:rPr>
        <w:t>y</w:t>
      </w:r>
      <w:r w:rsidRPr="001A62EA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z w:val="22"/>
          <w:szCs w:val="22"/>
        </w:rPr>
        <w:t>y</w:t>
      </w:r>
    </w:p>
    <w:p w14:paraId="309109EC" w14:textId="77777777" w:rsidR="00DD7715" w:rsidRPr="001A62EA" w:rsidRDefault="001A62EA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</w:rPr>
        <w:t>2014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                             </w:t>
      </w:r>
      <w:r w:rsidRPr="001A62EA">
        <w:rPr>
          <w:rFonts w:asciiTheme="minorHAnsi" w:eastAsia="Arial" w:hAnsiTheme="minorHAnsi" w:cstheme="minorHAnsi"/>
          <w:b/>
          <w:spacing w:val="52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1A62E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tt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1A62E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Mo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1A62EA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1A62EA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al</w:t>
      </w:r>
      <w:r w:rsidRPr="001A62EA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</w:p>
    <w:p w14:paraId="47365E87" w14:textId="77777777" w:rsidR="00DD7715" w:rsidRPr="001A62EA" w:rsidRDefault="00DD7715">
      <w:pPr>
        <w:spacing w:before="9" w:line="180" w:lineRule="exact"/>
        <w:rPr>
          <w:rFonts w:asciiTheme="minorHAnsi" w:hAnsiTheme="minorHAnsi" w:cstheme="minorHAnsi"/>
          <w:sz w:val="22"/>
          <w:szCs w:val="22"/>
        </w:rPr>
        <w:sectPr w:rsidR="00DD7715" w:rsidRPr="001A62EA">
          <w:pgSz w:w="11920" w:h="16840"/>
          <w:pgMar w:top="1560" w:right="300" w:bottom="280" w:left="1340" w:header="720" w:footer="720" w:gutter="0"/>
          <w:cols w:space="720"/>
        </w:sectPr>
      </w:pPr>
    </w:p>
    <w:p w14:paraId="0BD538F0" w14:textId="77777777" w:rsidR="00DD7715" w:rsidRPr="001A62EA" w:rsidRDefault="001A62EA">
      <w:pPr>
        <w:spacing w:before="34"/>
        <w:ind w:left="100" w:right="-5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b/>
          <w:sz w:val="22"/>
          <w:szCs w:val="22"/>
          <w:u w:color="000000"/>
        </w:rPr>
        <w:t>IN</w:t>
      </w:r>
      <w:r w:rsidRPr="001A62EA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1A62EA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1A62EA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ES</w:t>
      </w:r>
      <w:r w:rsidRPr="001A62EA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1A62EA">
        <w:rPr>
          <w:rFonts w:asciiTheme="minorHAnsi" w:eastAsia="Arial" w:hAnsiTheme="minorHAnsi" w:cstheme="minorHAnsi"/>
          <w:b/>
          <w:sz w:val="22"/>
          <w:szCs w:val="22"/>
          <w:u w:color="000000"/>
        </w:rPr>
        <w:t>S</w:t>
      </w:r>
    </w:p>
    <w:p w14:paraId="0DF60524" w14:textId="77777777" w:rsidR="00DD7715" w:rsidRPr="001A62EA" w:rsidRDefault="001A62EA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  <w:r w:rsidRPr="001A62EA">
        <w:rPr>
          <w:rFonts w:asciiTheme="minorHAnsi" w:hAnsiTheme="minorHAnsi" w:cstheme="minorHAnsi"/>
          <w:sz w:val="22"/>
          <w:szCs w:val="22"/>
        </w:rPr>
        <w:br w:type="column"/>
      </w:r>
    </w:p>
    <w:p w14:paraId="322FE12A" w14:textId="77777777" w:rsidR="00DD7715" w:rsidRPr="001A62EA" w:rsidRDefault="001A62EA">
      <w:pPr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A62E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A62EA">
        <w:rPr>
          <w:rFonts w:asciiTheme="minorHAnsi" w:eastAsia="Arial" w:hAnsiTheme="minorHAnsi" w:cstheme="minorHAnsi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z w:val="22"/>
          <w:szCs w:val="22"/>
        </w:rPr>
        <w:t>al</w:t>
      </w:r>
      <w:r w:rsidRPr="001A62EA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h</w:t>
      </w:r>
      <w:r w:rsidRPr="001A62E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c</w:t>
      </w:r>
    </w:p>
    <w:p w14:paraId="71DDCCBD" w14:textId="77777777" w:rsidR="00DD7715" w:rsidRPr="001A62EA" w:rsidRDefault="001A62EA">
      <w:pPr>
        <w:spacing w:before="2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1A62EA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1A62EA">
        <w:rPr>
          <w:rFonts w:asciiTheme="minorHAnsi" w:eastAsia="Arial" w:hAnsiTheme="minorHAnsi" w:cstheme="minorHAnsi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ng</w:t>
      </w:r>
      <w:r w:rsidRPr="001A62E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A62EA">
        <w:rPr>
          <w:rFonts w:asciiTheme="minorHAnsi" w:eastAsia="Arial" w:hAnsiTheme="minorHAnsi" w:cstheme="minorHAnsi"/>
          <w:sz w:val="22"/>
          <w:szCs w:val="22"/>
        </w:rPr>
        <w:t>et</w:t>
      </w:r>
      <w:r w:rsidRPr="001A62E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A62EA">
        <w:rPr>
          <w:rFonts w:asciiTheme="minorHAnsi" w:eastAsia="Arial" w:hAnsiTheme="minorHAnsi" w:cstheme="minorHAnsi"/>
          <w:sz w:val="22"/>
          <w:szCs w:val="22"/>
        </w:rPr>
        <w:t>ur</w:t>
      </w:r>
      <w:r w:rsidRPr="001A62EA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ng</w:t>
      </w:r>
    </w:p>
    <w:p w14:paraId="65046F9C" w14:textId="77777777" w:rsidR="00DD7715" w:rsidRPr="001A62EA" w:rsidRDefault="001A62EA">
      <w:pPr>
        <w:spacing w:line="220" w:lineRule="exact"/>
        <w:rPr>
          <w:rFonts w:asciiTheme="minorHAnsi" w:eastAsia="Arial" w:hAnsiTheme="minorHAnsi" w:cstheme="minorHAnsi"/>
          <w:sz w:val="22"/>
          <w:szCs w:val="22"/>
        </w:rPr>
        <w:sectPr w:rsidR="00DD7715" w:rsidRPr="001A62EA">
          <w:type w:val="continuous"/>
          <w:pgSz w:w="11920" w:h="16840"/>
          <w:pgMar w:top="1280" w:right="300" w:bottom="280" w:left="1340" w:header="720" w:footer="720" w:gutter="0"/>
          <w:cols w:num="2" w:space="720" w:equalWidth="0">
            <w:col w:w="1223" w:space="1038"/>
            <w:col w:w="8019"/>
          </w:cols>
        </w:sectPr>
      </w:pPr>
      <w:r w:rsidRPr="001A62EA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1A62EA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il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1A62EA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Ro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k 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1A62EA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</w:p>
    <w:p w14:paraId="763AA4BC" w14:textId="77777777" w:rsidR="00DD7715" w:rsidRPr="001A62EA" w:rsidRDefault="00DD7715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42CEC42C" w14:textId="77777777" w:rsidR="00DD7715" w:rsidRPr="001A62EA" w:rsidRDefault="001A62EA">
      <w:pPr>
        <w:spacing w:before="34"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</w:t>
      </w:r>
      <w:r w:rsidRPr="001A62E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F</w:t>
      </w:r>
      <w:r w:rsidRPr="001A62E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1A62EA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R</w:t>
      </w:r>
      <w:r w:rsidRPr="001A62EA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1A62EA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1A62EA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114899D7" w14:textId="77777777" w:rsidR="00DD7715" w:rsidRPr="001A62EA" w:rsidRDefault="00DD7715">
      <w:pPr>
        <w:spacing w:before="4" w:line="200" w:lineRule="exact"/>
        <w:rPr>
          <w:rFonts w:asciiTheme="minorHAnsi" w:hAnsiTheme="minorHAnsi" w:cstheme="minorHAnsi"/>
          <w:sz w:val="22"/>
          <w:szCs w:val="22"/>
        </w:rPr>
        <w:sectPr w:rsidR="00DD7715" w:rsidRPr="001A62EA">
          <w:type w:val="continuous"/>
          <w:pgSz w:w="11920" w:h="16840"/>
          <w:pgMar w:top="1280" w:right="300" w:bottom="280" w:left="1340" w:header="720" w:footer="720" w:gutter="0"/>
          <w:cols w:space="720"/>
        </w:sectPr>
      </w:pPr>
    </w:p>
    <w:p w14:paraId="29427605" w14:textId="77777777" w:rsidR="00DD7715" w:rsidRPr="001A62EA" w:rsidRDefault="001A62EA">
      <w:pPr>
        <w:spacing w:before="34"/>
        <w:ind w:left="100" w:right="-34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sz w:val="22"/>
          <w:szCs w:val="22"/>
        </w:rPr>
        <w:t>Char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z w:val="22"/>
          <w:szCs w:val="22"/>
        </w:rPr>
        <w:t>es</w:t>
      </w:r>
      <w:r w:rsidRPr="001A62E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z w:val="22"/>
          <w:szCs w:val="22"/>
        </w:rPr>
        <w:t>b</w:t>
      </w:r>
      <w:r w:rsidRPr="001A62E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z w:val="22"/>
          <w:szCs w:val="22"/>
        </w:rPr>
        <w:t>an L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z w:val="22"/>
          <w:szCs w:val="22"/>
        </w:rPr>
        <w:t>b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z w:val="22"/>
          <w:szCs w:val="22"/>
        </w:rPr>
        <w:t>at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z w:val="22"/>
          <w:szCs w:val="22"/>
        </w:rPr>
        <w:t>y</w:t>
      </w:r>
      <w:r w:rsidRPr="001A62EA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A62EA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er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es</w:t>
      </w:r>
      <w:r w:rsidRPr="001A62EA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A62EA">
        <w:rPr>
          <w:rFonts w:asciiTheme="minorHAnsi" w:eastAsia="Arial" w:hAnsiTheme="minorHAnsi" w:cstheme="minorHAnsi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A62EA">
        <w:rPr>
          <w:rFonts w:asciiTheme="minorHAnsi" w:eastAsia="Arial" w:hAnsiTheme="minorHAnsi" w:cstheme="minorHAnsi"/>
          <w:sz w:val="22"/>
          <w:szCs w:val="22"/>
        </w:rPr>
        <w:t>0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1A62EA">
        <w:rPr>
          <w:rFonts w:asciiTheme="minorHAnsi" w:eastAsia="Arial" w:hAnsiTheme="minorHAnsi" w:cstheme="minorHAnsi"/>
          <w:sz w:val="22"/>
          <w:szCs w:val="22"/>
        </w:rPr>
        <w:t>)</w:t>
      </w:r>
      <w:r w:rsidRPr="001A62E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9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1A62EA">
        <w:rPr>
          <w:rFonts w:asciiTheme="minorHAnsi" w:eastAsia="Arial" w:hAnsiTheme="minorHAnsi" w:cstheme="minorHAnsi"/>
          <w:sz w:val="22"/>
          <w:szCs w:val="22"/>
        </w:rPr>
        <w:t>6</w:t>
      </w:r>
      <w:r w:rsidRPr="001A62E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A62EA">
        <w:rPr>
          <w:rFonts w:asciiTheme="minorHAnsi" w:eastAsia="Arial" w:hAnsiTheme="minorHAnsi" w:cstheme="minorHAnsi"/>
          <w:sz w:val="22"/>
          <w:szCs w:val="22"/>
        </w:rPr>
        <w:t>6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A62EA">
        <w:rPr>
          <w:rFonts w:asciiTheme="minorHAnsi" w:eastAsia="Arial" w:hAnsiTheme="minorHAnsi" w:cstheme="minorHAnsi"/>
          <w:sz w:val="22"/>
          <w:szCs w:val="22"/>
        </w:rPr>
        <w:t xml:space="preserve">6 </w:t>
      </w:r>
      <w:hyperlink r:id="rId7">
        <w:r w:rsidRPr="001A62EA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color="0000FF"/>
          </w:rPr>
          <w:t>c</w:t>
        </w:r>
        <w:r w:rsidRPr="001A62EA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.</w:t>
        </w:r>
        <w:r w:rsidRPr="001A62EA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color="0000FF"/>
          </w:rPr>
          <w:t>l</w:t>
        </w:r>
        <w:r w:rsidRPr="001A62EA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a</w:t>
        </w:r>
        <w:r w:rsidRPr="001A62EA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color="0000FF"/>
          </w:rPr>
          <w:t>b</w:t>
        </w:r>
        <w:r w:rsidRPr="001A62EA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  <w:u w:color="0000FF"/>
          </w:rPr>
          <w:t>m</w:t>
        </w:r>
        <w:r w:rsidRPr="001A62EA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a</w:t>
        </w:r>
        <w:r w:rsidRPr="001A62EA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color="0000FF"/>
          </w:rPr>
          <w:t>n</w:t>
        </w:r>
        <w:r w:rsidRPr="001A62EA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@</w:t>
        </w:r>
        <w:r w:rsidRPr="001A62EA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color="0000FF"/>
          </w:rPr>
          <w:t>n</w:t>
        </w:r>
        <w:r w:rsidRPr="001A62EA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  <w:u w:color="0000FF"/>
          </w:rPr>
          <w:t>e</w:t>
        </w:r>
        <w:r w:rsidRPr="001A62EA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t</w:t>
        </w:r>
        <w:r w:rsidRPr="001A62EA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  <w:u w:color="0000FF"/>
          </w:rPr>
          <w:t>m</w:t>
        </w:r>
        <w:r w:rsidRPr="001A62EA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a</w:t>
        </w:r>
        <w:r w:rsidRPr="001A62EA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color="0000FF"/>
          </w:rPr>
          <w:t>il</w:t>
        </w:r>
        <w:r w:rsidRPr="001A62EA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.</w:t>
        </w:r>
        <w:r w:rsidRPr="001A62EA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color="0000FF"/>
          </w:rPr>
          <w:t>c</w:t>
        </w:r>
        <w:r w:rsidRPr="001A62EA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o</w:t>
        </w:r>
        <w:r w:rsidRPr="001A62EA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  <w:u w:color="0000FF"/>
          </w:rPr>
          <w:t>m</w:t>
        </w:r>
        <w:r w:rsidRPr="001A62EA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.au</w:t>
        </w:r>
      </w:hyperlink>
      <w:r w:rsidRPr="001A62EA">
        <w:rPr>
          <w:rFonts w:asciiTheme="minorHAnsi" w:eastAsia="Arial" w:hAnsiTheme="minorHAnsi" w:cstheme="minorHAnsi"/>
          <w:color w:val="0000FF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(</w:t>
      </w:r>
      <w:r w:rsidRPr="001A62EA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w</w:t>
      </w:r>
      <w:r w:rsidRPr="001A62EA">
        <w:rPr>
          <w:rFonts w:asciiTheme="minorHAnsi" w:eastAsia="Arial" w:hAnsiTheme="minorHAnsi" w:cstheme="minorHAnsi"/>
          <w:color w:val="000000"/>
          <w:sz w:val="22"/>
          <w:szCs w:val="22"/>
        </w:rPr>
        <w:t>ork</w:t>
      </w:r>
      <w:r w:rsidRPr="001A62EA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color w:val="000000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color w:val="000000"/>
          <w:sz w:val="22"/>
          <w:szCs w:val="22"/>
        </w:rPr>
        <w:t>er</w:t>
      </w:r>
      <w:r w:rsidRPr="001A62EA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v</w:t>
      </w:r>
      <w:r w:rsidRPr="001A62EA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color w:val="000000"/>
          <w:sz w:val="22"/>
          <w:szCs w:val="22"/>
        </w:rPr>
        <w:t>or)</w:t>
      </w:r>
    </w:p>
    <w:p w14:paraId="75B65808" w14:textId="77777777" w:rsidR="00DD7715" w:rsidRPr="001A62EA" w:rsidRDefault="001A62EA">
      <w:pPr>
        <w:spacing w:before="34"/>
        <w:ind w:right="47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hAnsiTheme="minorHAnsi" w:cstheme="minorHAnsi"/>
          <w:sz w:val="22"/>
          <w:szCs w:val="22"/>
        </w:rPr>
        <w:br w:type="column"/>
      </w:r>
      <w:r w:rsidRPr="001A62EA">
        <w:rPr>
          <w:rFonts w:asciiTheme="minorHAnsi" w:eastAsia="Arial" w:hAnsiTheme="minorHAnsi" w:cstheme="minorHAnsi"/>
          <w:sz w:val="22"/>
          <w:szCs w:val="22"/>
        </w:rPr>
        <w:t>Da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A62EA">
        <w:rPr>
          <w:rFonts w:asciiTheme="minorHAnsi" w:eastAsia="Arial" w:hAnsiTheme="minorHAnsi" w:cstheme="minorHAnsi"/>
          <w:sz w:val="22"/>
          <w:szCs w:val="22"/>
        </w:rPr>
        <w:t>s Dep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z w:val="22"/>
          <w:szCs w:val="22"/>
        </w:rPr>
        <w:t>tal</w:t>
      </w:r>
      <w:r w:rsidRPr="001A62EA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A62EA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A62EA">
        <w:rPr>
          <w:rFonts w:asciiTheme="minorHAnsi" w:eastAsia="Arial" w:hAnsiTheme="minorHAnsi" w:cstheme="minorHAnsi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A62EA">
        <w:rPr>
          <w:rFonts w:asciiTheme="minorHAnsi" w:eastAsia="Arial" w:hAnsiTheme="minorHAnsi" w:cstheme="minorHAnsi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1A62EA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A62EA">
        <w:rPr>
          <w:rFonts w:asciiTheme="minorHAnsi" w:eastAsia="Arial" w:hAnsiTheme="minorHAnsi" w:cstheme="minorHAnsi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A62EA">
        <w:rPr>
          <w:rFonts w:asciiTheme="minorHAnsi" w:eastAsia="Arial" w:hAnsiTheme="minorHAnsi" w:cstheme="minorHAnsi"/>
          <w:sz w:val="22"/>
          <w:szCs w:val="22"/>
        </w:rPr>
        <w:t>0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1A62EA">
        <w:rPr>
          <w:rFonts w:asciiTheme="minorHAnsi" w:eastAsia="Arial" w:hAnsiTheme="minorHAnsi" w:cstheme="minorHAnsi"/>
          <w:sz w:val="22"/>
          <w:szCs w:val="22"/>
        </w:rPr>
        <w:t>)</w:t>
      </w:r>
      <w:r w:rsidRPr="001A62E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9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1A62EA">
        <w:rPr>
          <w:rFonts w:asciiTheme="minorHAnsi" w:eastAsia="Arial" w:hAnsiTheme="minorHAnsi" w:cstheme="minorHAnsi"/>
          <w:sz w:val="22"/>
          <w:szCs w:val="22"/>
        </w:rPr>
        <w:t>8</w:t>
      </w:r>
      <w:r w:rsidRPr="001A62E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A62EA">
        <w:rPr>
          <w:rFonts w:asciiTheme="minorHAnsi" w:eastAsia="Arial" w:hAnsiTheme="minorHAnsi" w:cstheme="minorHAnsi"/>
          <w:sz w:val="22"/>
          <w:szCs w:val="22"/>
        </w:rPr>
        <w:t>898</w:t>
      </w:r>
    </w:p>
    <w:p w14:paraId="6F5C3047" w14:textId="77777777" w:rsidR="00DD7715" w:rsidRPr="001A62EA" w:rsidRDefault="001A62EA">
      <w:pPr>
        <w:spacing w:line="220" w:lineRule="exact"/>
        <w:ind w:right="-54"/>
        <w:rPr>
          <w:rFonts w:asciiTheme="minorHAnsi" w:eastAsia="Arial" w:hAnsiTheme="minorHAnsi" w:cstheme="minorHAnsi"/>
          <w:sz w:val="22"/>
          <w:szCs w:val="22"/>
        </w:rPr>
      </w:pPr>
      <w:hyperlink r:id="rId8">
        <w:r w:rsidRPr="001A62EA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b</w:t>
        </w:r>
        <w:r w:rsidRPr="001A62EA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color="0000FF"/>
          </w:rPr>
          <w:t>u</w:t>
        </w:r>
        <w:r w:rsidRPr="001A62EA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n</w:t>
        </w:r>
        <w:r w:rsidRPr="001A62EA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color="0000FF"/>
          </w:rPr>
          <w:t>n</w:t>
        </w:r>
        <w:r w:rsidRPr="001A62EA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color="0000FF"/>
          </w:rPr>
          <w:t>i</w:t>
        </w:r>
        <w:r w:rsidRPr="001A62EA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  <w:u w:color="0000FF"/>
          </w:rPr>
          <w:t>n</w:t>
        </w:r>
        <w:r w:rsidRPr="001A62EA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g</w:t>
        </w:r>
        <w:r w:rsidRPr="001A62EA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color="0000FF"/>
          </w:rPr>
          <w:t>d</w:t>
        </w:r>
        <w:r w:rsidRPr="001A62EA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@</w:t>
        </w:r>
        <w:r w:rsidRPr="001A62EA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color="0000FF"/>
          </w:rPr>
          <w:t>b</w:t>
        </w:r>
        <w:r w:rsidRPr="001A62EA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  <w:u w:color="0000FF"/>
          </w:rPr>
          <w:t>u</w:t>
        </w:r>
        <w:r w:rsidRPr="001A62EA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n</w:t>
        </w:r>
        <w:r w:rsidRPr="001A62EA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color="0000FF"/>
          </w:rPr>
          <w:t>n</w:t>
        </w:r>
        <w:r w:rsidRPr="001A62EA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color="0000FF"/>
          </w:rPr>
          <w:t>i</w:t>
        </w:r>
        <w:r w:rsidRPr="001A62EA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n</w:t>
        </w:r>
        <w:r w:rsidRPr="001A62EA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color="0000FF"/>
          </w:rPr>
          <w:t>g</w:t>
        </w:r>
        <w:r w:rsidRPr="001A62EA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color="0000FF"/>
          </w:rPr>
          <w:t>s</w:t>
        </w:r>
        <w:r w:rsidRPr="001A62EA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.</w:t>
        </w:r>
        <w:r w:rsidRPr="001A62EA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color="0000FF"/>
          </w:rPr>
          <w:t>c</w:t>
        </w:r>
        <w:r w:rsidRPr="001A62EA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o</w:t>
        </w:r>
        <w:r w:rsidRPr="001A62EA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  <w:u w:color="0000FF"/>
          </w:rPr>
          <w:t>m</w:t>
        </w:r>
        <w:r w:rsidRPr="001A62EA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.au</w:t>
        </w:r>
      </w:hyperlink>
    </w:p>
    <w:p w14:paraId="3EB4F9EC" w14:textId="77777777" w:rsidR="00DD7715" w:rsidRPr="001A62EA" w:rsidRDefault="001A62EA">
      <w:pPr>
        <w:spacing w:before="1" w:line="220" w:lineRule="exact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1A62EA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ork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1A62EA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v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or)</w:t>
      </w:r>
    </w:p>
    <w:p w14:paraId="3FE49C64" w14:textId="77777777" w:rsidR="00DD7715" w:rsidRPr="001A62EA" w:rsidRDefault="001A62EA">
      <w:pPr>
        <w:spacing w:before="34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hAnsiTheme="minorHAnsi" w:cstheme="minorHAnsi"/>
          <w:sz w:val="22"/>
          <w:szCs w:val="22"/>
        </w:rPr>
        <w:br w:type="column"/>
      </w:r>
      <w:r w:rsidRPr="001A62EA">
        <w:rPr>
          <w:rFonts w:asciiTheme="minorHAnsi" w:eastAsia="Arial" w:hAnsiTheme="minorHAnsi" w:cstheme="minorHAnsi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A62EA">
        <w:rPr>
          <w:rFonts w:asciiTheme="minorHAnsi" w:eastAsia="Arial" w:hAnsiTheme="minorHAnsi" w:cstheme="minorHAnsi"/>
          <w:sz w:val="22"/>
          <w:szCs w:val="22"/>
        </w:rPr>
        <w:t>tha</w:t>
      </w:r>
      <w:r w:rsidRPr="001A62E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A62EA">
        <w:rPr>
          <w:rFonts w:asciiTheme="minorHAnsi" w:eastAsia="Arial" w:hAnsiTheme="minorHAnsi" w:cstheme="minorHAnsi"/>
          <w:sz w:val="22"/>
          <w:szCs w:val="22"/>
        </w:rPr>
        <w:t>o</w:t>
      </w:r>
    </w:p>
    <w:p w14:paraId="40507102" w14:textId="77777777" w:rsidR="00DD7715" w:rsidRPr="001A62EA" w:rsidRDefault="001A62EA">
      <w:pPr>
        <w:ind w:right="2007"/>
        <w:rPr>
          <w:rFonts w:asciiTheme="minorHAnsi" w:eastAsia="Arial" w:hAnsiTheme="minorHAnsi" w:cstheme="minorHAnsi"/>
          <w:sz w:val="22"/>
          <w:szCs w:val="22"/>
        </w:rPr>
        <w:sectPr w:rsidR="00DD7715" w:rsidRPr="001A62EA">
          <w:type w:val="continuous"/>
          <w:pgSz w:w="11920" w:h="16840"/>
          <w:pgMar w:top="1280" w:right="300" w:bottom="280" w:left="1340" w:header="720" w:footer="720" w:gutter="0"/>
          <w:cols w:num="3" w:space="720" w:equalWidth="0">
            <w:col w:w="2472" w:space="709"/>
            <w:col w:w="2548" w:space="534"/>
            <w:col w:w="4017"/>
          </w:cols>
        </w:sectPr>
      </w:pPr>
      <w:r w:rsidRPr="001A62EA">
        <w:rPr>
          <w:rFonts w:asciiTheme="minorHAnsi" w:eastAsia="Arial" w:hAnsiTheme="minorHAnsi" w:cstheme="minorHAnsi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sz w:val="22"/>
          <w:szCs w:val="22"/>
        </w:rPr>
        <w:t>turer</w:t>
      </w:r>
      <w:r w:rsidRPr="001A62EA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A62EA">
        <w:rPr>
          <w:rFonts w:asciiTheme="minorHAnsi" w:eastAsia="Arial" w:hAnsiTheme="minorHAnsi" w:cstheme="minorHAnsi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A62EA">
        <w:rPr>
          <w:rFonts w:asciiTheme="minorHAnsi" w:eastAsia="Arial" w:hAnsiTheme="minorHAnsi" w:cstheme="minorHAnsi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1A62EA">
        <w:rPr>
          <w:rFonts w:asciiTheme="minorHAnsi" w:eastAsia="Arial" w:hAnsiTheme="minorHAnsi" w:cstheme="minorHAnsi"/>
          <w:sz w:val="22"/>
          <w:szCs w:val="22"/>
        </w:rPr>
        <w:t>y M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z w:val="22"/>
          <w:szCs w:val="22"/>
        </w:rPr>
        <w:t>h</w:t>
      </w:r>
      <w:r w:rsidRPr="001A62EA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A62EA">
        <w:rPr>
          <w:rFonts w:asciiTheme="minorHAnsi" w:eastAsia="Arial" w:hAnsiTheme="minorHAnsi" w:cstheme="minorHAnsi"/>
          <w:sz w:val="22"/>
          <w:szCs w:val="22"/>
        </w:rPr>
        <w:t>er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A62EA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A62EA">
        <w:rPr>
          <w:rFonts w:asciiTheme="minorHAnsi" w:eastAsia="Arial" w:hAnsiTheme="minorHAnsi" w:cstheme="minorHAnsi"/>
          <w:sz w:val="22"/>
          <w:szCs w:val="22"/>
        </w:rPr>
        <w:t>0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1A62EA">
        <w:rPr>
          <w:rFonts w:asciiTheme="minorHAnsi" w:eastAsia="Arial" w:hAnsiTheme="minorHAnsi" w:cstheme="minorHAnsi"/>
          <w:sz w:val="22"/>
          <w:szCs w:val="22"/>
        </w:rPr>
        <w:t>)</w:t>
      </w:r>
      <w:r w:rsidRPr="001A62EA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z w:val="22"/>
          <w:szCs w:val="22"/>
        </w:rPr>
        <w:t>9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A62EA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1A62EA">
        <w:rPr>
          <w:rFonts w:asciiTheme="minorHAnsi" w:eastAsia="Arial" w:hAnsiTheme="minorHAnsi" w:cstheme="minorHAnsi"/>
          <w:sz w:val="22"/>
          <w:szCs w:val="22"/>
        </w:rPr>
        <w:t>9</w:t>
      </w:r>
      <w:r w:rsidRPr="001A62EA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A62EA">
        <w:rPr>
          <w:rFonts w:asciiTheme="minorHAnsi" w:eastAsia="Arial" w:hAnsiTheme="minorHAnsi" w:cstheme="minorHAnsi"/>
          <w:sz w:val="22"/>
          <w:szCs w:val="22"/>
        </w:rPr>
        <w:t>9</w:t>
      </w:r>
      <w:r w:rsidRPr="001A62EA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1A62EA">
        <w:rPr>
          <w:rFonts w:asciiTheme="minorHAnsi" w:eastAsia="Arial" w:hAnsiTheme="minorHAnsi" w:cstheme="minorHAnsi"/>
          <w:sz w:val="22"/>
          <w:szCs w:val="22"/>
        </w:rPr>
        <w:t xml:space="preserve">9 </w:t>
      </w:r>
      <w:hyperlink r:id="rId9">
        <w:r w:rsidRPr="001A62EA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  <w:u w:color="0000FF"/>
          </w:rPr>
          <w:t>mm</w:t>
        </w:r>
        <w:r w:rsidRPr="001A62EA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color="0000FF"/>
          </w:rPr>
          <w:t>i</w:t>
        </w:r>
        <w:r w:rsidRPr="001A62EA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color="0000FF"/>
          </w:rPr>
          <w:t>cr</w:t>
        </w:r>
        <w:r w:rsidRPr="001A62EA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o</w:t>
        </w:r>
        <w:r w:rsidRPr="001A62EA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color="0000FF"/>
          </w:rPr>
          <w:t>@</w:t>
        </w:r>
        <w:r w:rsidRPr="001A62EA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  <w:u w:color="0000FF"/>
          </w:rPr>
          <w:t>m</w:t>
        </w:r>
        <w:r w:rsidRPr="001A62EA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o</w:t>
        </w:r>
        <w:r w:rsidRPr="001A62EA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color="0000FF"/>
          </w:rPr>
          <w:t>n</w:t>
        </w:r>
        <w:r w:rsidRPr="001A62EA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a</w:t>
        </w:r>
        <w:r w:rsidRPr="001A62EA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color="0000FF"/>
          </w:rPr>
          <w:t>s</w:t>
        </w:r>
        <w:r w:rsidRPr="001A62EA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h.</w:t>
        </w:r>
        <w:r w:rsidRPr="001A62EA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color="0000FF"/>
          </w:rPr>
          <w:t>e</w:t>
        </w:r>
        <w:r w:rsidRPr="001A62EA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du</w:t>
        </w:r>
      </w:hyperlink>
      <w:r w:rsidRPr="001A62EA">
        <w:rPr>
          <w:rFonts w:asciiTheme="minorHAnsi" w:eastAsia="Arial" w:hAnsiTheme="minorHAnsi" w:cstheme="minorHAnsi"/>
          <w:color w:val="0000FF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(</w:t>
      </w:r>
      <w:r w:rsidRPr="001A62EA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1A62EA">
        <w:rPr>
          <w:rFonts w:asciiTheme="minorHAnsi" w:eastAsia="Arial" w:hAnsiTheme="minorHAnsi" w:cstheme="minorHAnsi"/>
          <w:color w:val="000000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color w:val="000000"/>
          <w:spacing w:val="-8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color w:val="000000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p</w:t>
      </w:r>
      <w:r w:rsidRPr="001A62EA">
        <w:rPr>
          <w:rFonts w:asciiTheme="minorHAnsi" w:eastAsia="Arial" w:hAnsiTheme="minorHAnsi" w:cstheme="minorHAnsi"/>
          <w:color w:val="000000"/>
          <w:sz w:val="22"/>
          <w:szCs w:val="22"/>
        </w:rPr>
        <w:t>er</w:t>
      </w:r>
      <w:r w:rsidRPr="001A62EA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vi</w:t>
      </w:r>
      <w:r w:rsidRPr="001A62EA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color w:val="000000"/>
          <w:sz w:val="22"/>
          <w:szCs w:val="22"/>
        </w:rPr>
        <w:t>or)</w:t>
      </w:r>
    </w:p>
    <w:p w14:paraId="690C3AE8" w14:textId="77777777" w:rsidR="00DD7715" w:rsidRPr="001A62EA" w:rsidRDefault="001A62EA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  <w:r w:rsidRPr="001A62EA">
        <w:rPr>
          <w:rFonts w:asciiTheme="minorHAnsi" w:hAnsiTheme="minorHAnsi" w:cstheme="minorHAnsi"/>
          <w:sz w:val="22"/>
          <w:szCs w:val="22"/>
        </w:rPr>
        <w:pict w14:anchorId="48E353B5">
          <v:group id="_x0000_s1028" style="position:absolute;margin-left:18.2pt;margin-top:21.35pt;width:558.85pt;height:38.9pt;z-index:-251656704;mso-position-horizontal-relative:page;mso-position-vertical-relative:page" coordorigin="364,427" coordsize="11177,778">
            <v:shape id="_x0000_s1032" style="position:absolute;left:374;top:918;width:11157;height:36" coordorigin="374,918" coordsize="11157,36" path="m374,954r11157,l11531,918,374,918r,36xe" fillcolor="gray" stroked="f">
              <v:path arrowok="t"/>
            </v:shape>
            <v:shape id="_x0000_s1031" style="position:absolute;left:374;top:437;width:11157;height:481" coordorigin="374,437" coordsize="11157,481" path="m374,918r11157,l11531,437,374,437r,481xe" fillcolor="#004e85" stroked="f">
              <v:path arrowok="t"/>
            </v:shape>
            <v:shape id="_x0000_s1030" style="position:absolute;left:1051;top:714;width:490;height:481" coordorigin="1051,714" coordsize="490,481" path="m1296,714l1051,955r245,240l1541,955,1296,714xe" fillcolor="gray" stroked="f">
              <v:path arrowok="t"/>
            </v:shape>
            <v:shape id="_x0000_s1029" style="position:absolute;left:1051;top:678;width:490;height:481" coordorigin="1051,678" coordsize="490,481" path="m1296,678l1051,918r245,241l1541,918,1296,678xe" fillcolor="#004e85" stroked="f">
              <v:path arrowok="t"/>
            </v:shape>
            <w10:wrap anchorx="page" anchory="page"/>
          </v:group>
        </w:pict>
      </w:r>
    </w:p>
    <w:p w14:paraId="153CC6AD" w14:textId="77777777" w:rsidR="00DD7715" w:rsidRPr="001A62EA" w:rsidRDefault="00DD771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9EA001" w14:textId="77777777" w:rsidR="00DD7715" w:rsidRPr="001A62EA" w:rsidRDefault="00DD771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6D394D" w14:textId="77777777" w:rsidR="00DD7715" w:rsidRPr="001A62EA" w:rsidRDefault="00DD771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3C313D" w14:textId="77777777" w:rsidR="00DD7715" w:rsidRPr="001A62EA" w:rsidRDefault="00DD771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39CB27" w14:textId="77777777" w:rsidR="00DD7715" w:rsidRPr="001A62EA" w:rsidRDefault="00DD771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33506A" w14:textId="77777777" w:rsidR="00DD7715" w:rsidRPr="001A62EA" w:rsidRDefault="00DD771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A0C3A7" w14:textId="77777777" w:rsidR="00DD7715" w:rsidRPr="001A62EA" w:rsidRDefault="00DD771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7ED302" w14:textId="77777777" w:rsidR="00DD7715" w:rsidRPr="001A62EA" w:rsidRDefault="00DD771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71B870" w14:textId="77777777" w:rsidR="00DD7715" w:rsidRPr="001A62EA" w:rsidRDefault="00DD771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BD69D2" w14:textId="77777777" w:rsidR="00DD7715" w:rsidRPr="001A62EA" w:rsidRDefault="00DD771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915B8D" w14:textId="77777777" w:rsidR="00DD7715" w:rsidRPr="001A62EA" w:rsidRDefault="00DD771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722E41" w14:textId="77777777" w:rsidR="00DD7715" w:rsidRPr="001A62EA" w:rsidRDefault="00DD771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653B2C" w14:textId="77777777" w:rsidR="00DD7715" w:rsidRPr="001A62EA" w:rsidRDefault="001A62EA">
      <w:pPr>
        <w:spacing w:before="40" w:line="18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lastRenderedPageBreak/>
        <w:t>Re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f 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B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ru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Do</w:t>
      </w:r>
      <w:r w:rsidRPr="001A62EA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1A62EA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ne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1A62EA">
        <w:rPr>
          <w:rFonts w:asciiTheme="minorHAnsi" w:eastAsia="Arial" w:hAnsiTheme="minorHAnsi" w:cstheme="minorHAnsi"/>
          <w:spacing w:val="43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1A62EA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| P</w:t>
      </w:r>
      <w:r w:rsidRPr="001A62EA">
        <w:rPr>
          <w:rFonts w:asciiTheme="minorHAnsi" w:eastAsia="Arial" w:hAnsiTheme="minorHAnsi" w:cstheme="minorHAnsi"/>
          <w:spacing w:val="16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A62EA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1A62EA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</w:p>
    <w:p w14:paraId="639BCC5E" w14:textId="77777777" w:rsidR="00DD7715" w:rsidRPr="001A62EA" w:rsidRDefault="00DD7715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6AFC13A1" w14:textId="77777777" w:rsidR="00DD7715" w:rsidRPr="001A62EA" w:rsidRDefault="001A62EA">
      <w:pPr>
        <w:spacing w:before="41" w:line="200" w:lineRule="exact"/>
        <w:ind w:left="7875" w:right="102" w:firstLine="50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nas</w:t>
      </w:r>
      <w:r w:rsidRPr="001A62EA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h</w:t>
      </w:r>
      <w:r w:rsidRPr="001A62EA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1A62EA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b/>
          <w:color w:val="004E85"/>
          <w:sz w:val="22"/>
          <w:szCs w:val="22"/>
        </w:rPr>
        <w:t>d</w:t>
      </w:r>
      <w:r w:rsidRPr="001A62EA">
        <w:rPr>
          <w:rFonts w:asciiTheme="minorHAnsi" w:eastAsia="Arial" w:hAnsiTheme="minorHAnsi" w:cstheme="minorHAnsi"/>
          <w:b/>
          <w:color w:val="004E85"/>
          <w:spacing w:val="2"/>
          <w:sz w:val="22"/>
          <w:szCs w:val="22"/>
        </w:rPr>
        <w:t>u</w:t>
      </w:r>
      <w:r w:rsidRPr="001A62EA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/</w:t>
      </w:r>
      <w:r w:rsidRPr="001A62EA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1A62EA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1A62EA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1A62EA">
        <w:rPr>
          <w:rFonts w:asciiTheme="minorHAnsi" w:eastAsia="Arial" w:hAnsiTheme="minorHAnsi" w:cstheme="minorHAnsi"/>
          <w:b/>
          <w:color w:val="004E85"/>
          <w:sz w:val="22"/>
          <w:szCs w:val="22"/>
        </w:rPr>
        <w:t xml:space="preserve">rs </w:t>
      </w:r>
      <w:r w:rsidRPr="001A62EA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1A62EA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1A62EA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hyperlink r:id="rId10">
        <w:r w:rsidRPr="001A62EA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rs</w:t>
        </w:r>
        <w:r w:rsidRPr="001A62EA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.</w:t>
        </w:r>
        <w:r w:rsidRPr="001A62EA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i</w:t>
        </w:r>
        <w:r w:rsidRPr="001A62EA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nf</w:t>
        </w:r>
        <w:r w:rsidRPr="001A62EA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o</w:t>
        </w:r>
        <w:r w:rsidRPr="001A62EA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@m</w:t>
        </w:r>
        <w:r w:rsidRPr="001A62EA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o</w:t>
        </w:r>
        <w:r w:rsidRPr="001A62EA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n</w:t>
        </w:r>
        <w:r w:rsidRPr="001A62EA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as</w:t>
        </w:r>
        <w:r w:rsidRPr="001A62EA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h</w:t>
        </w:r>
        <w:r w:rsidRPr="001A62EA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.</w:t>
        </w:r>
        <w:r w:rsidRPr="001A62EA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e</w:t>
        </w:r>
        <w:r w:rsidRPr="001A62EA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du</w:t>
        </w:r>
      </w:hyperlink>
    </w:p>
    <w:p w14:paraId="6389ED64" w14:textId="77777777" w:rsidR="00DD7715" w:rsidRPr="001A62EA" w:rsidRDefault="001A62EA">
      <w:pPr>
        <w:spacing w:line="200" w:lineRule="exact"/>
        <w:ind w:right="103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hAnsiTheme="minorHAnsi" w:cstheme="minorHAnsi"/>
          <w:sz w:val="22"/>
          <w:szCs w:val="22"/>
        </w:rPr>
        <w:pict w14:anchorId="540F2251">
          <v:group id="_x0000_s1026" style="position:absolute;left:0;text-align:left;margin-left:70.6pt;margin-top:-41.65pt;width:454.25pt;height:0;z-index:-251657728;mso-position-horizontal-relative:page" coordorigin="1412,-833" coordsize="9085,0">
            <v:shape id="_x0000_s1027" style="position:absolute;left:1412;top:-833;width:9085;height:0" coordorigin="1412,-833" coordsize="9085,0" path="m1412,-833r9085,e" filled="f" strokecolor="#d9d9d9" strokeweight=".58pt">
              <v:path arrowok="t"/>
            </v:shape>
            <w10:wrap anchorx="page"/>
          </v:group>
        </w:pict>
      </w:r>
      <w:r w:rsidRPr="001A62EA">
        <w:rPr>
          <w:rFonts w:asciiTheme="minorHAnsi" w:eastAsia="Arial" w:hAnsiTheme="minorHAnsi" w:cstheme="minorHAnsi"/>
          <w:b/>
          <w:color w:val="004E85"/>
          <w:sz w:val="22"/>
          <w:szCs w:val="22"/>
        </w:rPr>
        <w:t>+</w:t>
      </w:r>
      <w:r w:rsidRPr="001A62EA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6</w:t>
      </w:r>
      <w:r w:rsidRPr="001A62EA">
        <w:rPr>
          <w:rFonts w:asciiTheme="minorHAnsi" w:eastAsia="Arial" w:hAnsiTheme="minorHAnsi" w:cstheme="minorHAnsi"/>
          <w:b/>
          <w:color w:val="004E85"/>
          <w:sz w:val="22"/>
          <w:szCs w:val="22"/>
        </w:rPr>
        <w:t>1</w:t>
      </w:r>
      <w:r w:rsidRPr="001A62EA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color w:val="004E85"/>
          <w:sz w:val="22"/>
          <w:szCs w:val="22"/>
        </w:rPr>
        <w:t>3</w:t>
      </w:r>
      <w:r w:rsidRPr="001A62EA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 xml:space="preserve"> </w:t>
      </w:r>
      <w:r w:rsidRPr="001A62EA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99</w:t>
      </w:r>
      <w:r w:rsidRPr="001A62EA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0</w:t>
      </w:r>
      <w:r w:rsidRPr="001A62EA">
        <w:rPr>
          <w:rFonts w:asciiTheme="minorHAnsi" w:eastAsia="Arial" w:hAnsiTheme="minorHAnsi" w:cstheme="minorHAnsi"/>
          <w:b/>
          <w:color w:val="004E85"/>
          <w:sz w:val="22"/>
          <w:szCs w:val="22"/>
        </w:rPr>
        <w:t>5</w:t>
      </w:r>
      <w:r w:rsidRPr="001A62EA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4</w:t>
      </w:r>
      <w:r w:rsidRPr="001A62EA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1</w:t>
      </w:r>
      <w:r w:rsidRPr="001A62EA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7</w:t>
      </w:r>
      <w:r w:rsidRPr="001A62EA">
        <w:rPr>
          <w:rFonts w:asciiTheme="minorHAnsi" w:eastAsia="Arial" w:hAnsiTheme="minorHAnsi" w:cstheme="minorHAnsi"/>
          <w:b/>
          <w:color w:val="004E85"/>
          <w:sz w:val="22"/>
          <w:szCs w:val="22"/>
        </w:rPr>
        <w:t>0</w:t>
      </w:r>
    </w:p>
    <w:p w14:paraId="3D64F05E" w14:textId="77777777" w:rsidR="00DD7715" w:rsidRPr="001A62EA" w:rsidRDefault="001A62EA">
      <w:pPr>
        <w:spacing w:before="6"/>
        <w:ind w:right="10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A62EA">
        <w:rPr>
          <w:rFonts w:asciiTheme="minorHAnsi" w:eastAsia="Arial" w:hAnsiTheme="minorHAnsi" w:cstheme="minorHAnsi"/>
          <w:b/>
          <w:color w:val="004E85"/>
          <w:sz w:val="22"/>
          <w:szCs w:val="22"/>
        </w:rPr>
        <w:t>F</w:t>
      </w:r>
      <w:r w:rsidRPr="001A62EA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ace</w:t>
      </w:r>
      <w:r w:rsidRPr="001A62EA">
        <w:rPr>
          <w:rFonts w:asciiTheme="minorHAnsi" w:eastAsia="Arial" w:hAnsiTheme="minorHAnsi" w:cstheme="minorHAnsi"/>
          <w:b/>
          <w:color w:val="004E85"/>
          <w:sz w:val="22"/>
          <w:szCs w:val="22"/>
        </w:rPr>
        <w:t>b</w:t>
      </w:r>
      <w:r w:rsidRPr="001A62EA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k</w:t>
      </w:r>
      <w:r w:rsidRPr="001A62EA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1A62EA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>c</w:t>
      </w:r>
      <w:r w:rsidRPr="001A62EA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b/>
          <w:color w:val="004E85"/>
          <w:sz w:val="22"/>
          <w:szCs w:val="22"/>
        </w:rPr>
        <w:t>/</w:t>
      </w:r>
      <w:r w:rsidRPr="001A62EA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>M</w:t>
      </w:r>
      <w:r w:rsidRPr="001A62EA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1A62EA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</w:t>
      </w:r>
      <w:r w:rsidRPr="001A62EA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s</w:t>
      </w:r>
      <w:r w:rsidRPr="001A62EA">
        <w:rPr>
          <w:rFonts w:asciiTheme="minorHAnsi" w:eastAsia="Arial" w:hAnsiTheme="minorHAnsi" w:cstheme="minorHAnsi"/>
          <w:b/>
          <w:color w:val="004E85"/>
          <w:sz w:val="22"/>
          <w:szCs w:val="22"/>
        </w:rPr>
        <w:t>hECD</w:t>
      </w:r>
    </w:p>
    <w:sectPr w:rsidR="00DD7715" w:rsidRPr="001A62EA">
      <w:type w:val="continuous"/>
      <w:pgSz w:w="11920" w:h="16840"/>
      <w:pgMar w:top="1280" w:right="30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FC47C8"/>
    <w:multiLevelType w:val="multilevel"/>
    <w:tmpl w:val="216C9A2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715"/>
    <w:rsid w:val="001A62EA"/>
    <w:rsid w:val="00DD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3280DFB4"/>
  <w15:docId w15:val="{9446988A-ACB1-4143-B22A-55747B99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A62E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62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nningd@bunnings.com.a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.labman@netmail.com.a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mailto:%20vikram@gmail.com" TargetMode="External"/><Relationship Id="rId10" Type="http://schemas.openxmlformats.org/officeDocument/2006/relationships/hyperlink" Target="mailto:info@monash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micro@monas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692</Words>
  <Characters>3949</Characters>
  <Application>Microsoft Office Word</Application>
  <DocSecurity>0</DocSecurity>
  <Lines>32</Lines>
  <Paragraphs>9</Paragraphs>
  <ScaleCrop>false</ScaleCrop>
  <Company/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2021-06-14T13:27:00Z</dcterms:created>
  <dcterms:modified xsi:type="dcterms:W3CDTF">2021-06-14T13:45:00Z</dcterms:modified>
</cp:coreProperties>
</file>